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1196C5" w14:textId="7A3E259A" w:rsidR="009208AA" w:rsidRPr="00DB597C" w:rsidRDefault="009208AA" w:rsidP="00534A1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14:paraId="5A043324" w14:textId="77777777" w:rsidR="00EE7422" w:rsidRPr="00DB597C" w:rsidRDefault="00EE7422" w:rsidP="00EE7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14:paraId="6E2AC816" w14:textId="77777777" w:rsidR="00EE7422" w:rsidRPr="00DB597C" w:rsidRDefault="00EE7422" w:rsidP="00EE7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7A4AF64A" w14:textId="77777777" w:rsidR="00EE7422" w:rsidRPr="00DB597C" w:rsidRDefault="00EE7422" w:rsidP="00EE7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28D7704B" w14:textId="77777777" w:rsidR="00EE7422" w:rsidRPr="00DB597C" w:rsidRDefault="00EE7422" w:rsidP="00EE7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6BFBA703" w14:textId="77777777" w:rsidR="00EE7422" w:rsidRPr="00DB597C" w:rsidRDefault="00EE7422" w:rsidP="00EE7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14:paraId="30432004" w14:textId="77777777" w:rsidR="00EE7422" w:rsidRPr="00DB597C" w:rsidRDefault="00EE7422" w:rsidP="00EE7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301219" w14:textId="77777777" w:rsidR="00EE7422" w:rsidRPr="00DB597C" w:rsidRDefault="00EE7422" w:rsidP="00EE7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32F7FD" w14:textId="77777777" w:rsidR="00EE7422" w:rsidRPr="00DB597C" w:rsidRDefault="00EE7422" w:rsidP="00EE7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607382" w14:textId="77777777" w:rsidR="00EE7422" w:rsidRPr="00DB597C" w:rsidRDefault="00EE7422" w:rsidP="00EE7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3C30D3" w14:textId="77777777" w:rsidR="00EE7422" w:rsidRPr="00EA1887" w:rsidRDefault="00EE7422" w:rsidP="00EE7422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29C607" w14:textId="77777777" w:rsidR="00EE7422" w:rsidRPr="00EA1887" w:rsidRDefault="00EE7422" w:rsidP="00EE742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14:paraId="0B9EB6F0" w14:textId="77777777" w:rsidR="00EE7422" w:rsidRPr="00EA1887" w:rsidRDefault="00EE7422" w:rsidP="00EE742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62DCD819" w14:textId="77777777" w:rsidR="00EE7422" w:rsidRPr="00EA1887" w:rsidRDefault="00EE7422" w:rsidP="00EE742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  <w:r w:rsidRPr="00EA1887">
        <w:rPr>
          <w:rFonts w:ascii="Times New Roman" w:hAnsi="Times New Roman"/>
          <w:sz w:val="24"/>
          <w:szCs w:val="24"/>
        </w:rPr>
        <w:t>_____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4D5B18CA" w14:textId="77777777" w:rsidR="00EE7422" w:rsidRPr="00EA1887" w:rsidRDefault="00EE7422" w:rsidP="00EE742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22 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14:paraId="3AD2D1D4" w14:textId="77777777" w:rsidR="00EE7422" w:rsidRPr="00EA1887" w:rsidRDefault="00EE7422" w:rsidP="00EE7422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44C880B1" w14:textId="77777777" w:rsidR="00EE7422" w:rsidRPr="00DB597C" w:rsidRDefault="00EE7422" w:rsidP="00EE7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5AFDD580" w14:textId="77777777" w:rsidR="00EE7422" w:rsidRPr="00DB597C" w:rsidRDefault="00EE7422" w:rsidP="00EE7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F4691D" w14:textId="77777777" w:rsidR="00EE7422" w:rsidRDefault="00EE7422" w:rsidP="00EE7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7160A9" w14:textId="77777777" w:rsidR="00EE7422" w:rsidRPr="00DB597C" w:rsidRDefault="00EE7422" w:rsidP="00EE7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963F84" w14:textId="77777777" w:rsidR="00EE7422" w:rsidRPr="00DB597C" w:rsidRDefault="00EE7422" w:rsidP="00EE742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80F51D7" w14:textId="77777777" w:rsidR="00EE7422" w:rsidRPr="00DB597C" w:rsidRDefault="00EE7422" w:rsidP="00EE742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5EC3895C" w14:textId="01A6A521" w:rsidR="00EE7422" w:rsidRPr="00DB597C" w:rsidRDefault="00EE7422" w:rsidP="00EE742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коммуникативный курс английского языка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E79699D" w14:textId="77777777" w:rsidR="00EE7422" w:rsidRPr="00DB597C" w:rsidRDefault="00EE7422" w:rsidP="00EE7422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>Наименование модуля</w:t>
      </w:r>
    </w:p>
    <w:p w14:paraId="62D561AF" w14:textId="77777777" w:rsidR="00EE7422" w:rsidRPr="00DB597C" w:rsidRDefault="00EE7422" w:rsidP="00EE742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F115283" w14:textId="77777777" w:rsidR="00EE7422" w:rsidRPr="006A5FDF" w:rsidRDefault="00EE7422" w:rsidP="00EE7422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правление подготовки:  44.03.05 </w:t>
      </w:r>
      <w:r w:rsidRPr="006A5FDF">
        <w:rPr>
          <w:rFonts w:ascii="Times New Roman" w:hAnsi="Times New Roman"/>
          <w:sz w:val="24"/>
          <w:szCs w:val="28"/>
        </w:rPr>
        <w:t>Педагогическое</w:t>
      </w:r>
      <w:r w:rsidRPr="006A5FDF">
        <w:rPr>
          <w:sz w:val="24"/>
          <w:szCs w:val="28"/>
        </w:rPr>
        <w:t xml:space="preserve"> 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образование (с двумя профилями по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д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готовки)</w:t>
      </w:r>
    </w:p>
    <w:p w14:paraId="4697408F" w14:textId="77777777" w:rsidR="00EE7422" w:rsidRPr="006A5FDF" w:rsidRDefault="00EE7422" w:rsidP="00EE7422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Профиль  «Иностранный (английский)</w:t>
      </w:r>
      <w:r w:rsidRPr="003E55FF"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и И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ностранный (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китайский)</w:t>
      </w:r>
      <w:r w:rsidRPr="003E55FF"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»</w:t>
      </w:r>
    </w:p>
    <w:p w14:paraId="3394870A" w14:textId="77777777" w:rsidR="00EE7422" w:rsidRPr="006A5FDF" w:rsidRDefault="00EE7422" w:rsidP="00EE7422">
      <w:pPr>
        <w:spacing w:after="0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</w:p>
    <w:p w14:paraId="640D6359" w14:textId="77777777" w:rsidR="00EE7422" w:rsidRPr="006A5FDF" w:rsidRDefault="00EE7422" w:rsidP="00EE7422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Форма обучения – очная </w:t>
      </w:r>
    </w:p>
    <w:p w14:paraId="70A92991" w14:textId="77777777" w:rsidR="00EE7422" w:rsidRPr="006A5FDF" w:rsidRDefault="00EE7422" w:rsidP="00EE7422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</w:p>
    <w:p w14:paraId="24AC9085" w14:textId="3BF38683" w:rsidR="00EE7422" w:rsidRPr="006A5FDF" w:rsidRDefault="00EE7422" w:rsidP="00EE7422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12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proofErr w:type="spellStart"/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з.е</w:t>
      </w:r>
      <w:proofErr w:type="spellEnd"/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14:paraId="0B310713" w14:textId="77777777" w:rsidR="00EE7422" w:rsidRPr="00DB597C" w:rsidRDefault="00EE7422" w:rsidP="00EE7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E925B0" w14:textId="77777777" w:rsidR="00EE7422" w:rsidRPr="00DB597C" w:rsidRDefault="00EE7422" w:rsidP="00EE7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57BD35" w14:textId="77777777" w:rsidR="00EE7422" w:rsidRDefault="00EE7422" w:rsidP="00EE7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02863A" w14:textId="77777777" w:rsidR="00EE7422" w:rsidRDefault="00EE7422" w:rsidP="00EE7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E42F2A" w14:textId="77777777" w:rsidR="00EE7422" w:rsidRDefault="00EE7422" w:rsidP="00EE7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F26521" w14:textId="77777777" w:rsidR="00EE7422" w:rsidRDefault="00EE7422" w:rsidP="00EE7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1E7B07" w14:textId="77777777" w:rsidR="00EE7422" w:rsidRPr="00DB597C" w:rsidRDefault="00EE7422" w:rsidP="00EE7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62A5CB" w14:textId="77777777" w:rsidR="00EE7422" w:rsidRPr="00DB597C" w:rsidRDefault="00EE7422" w:rsidP="00EE7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7F25F4" w14:textId="77777777" w:rsidR="00EE7422" w:rsidRPr="00DB597C" w:rsidRDefault="00EE7422" w:rsidP="00EE7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DFC6E0" w14:textId="77777777" w:rsidR="00EE7422" w:rsidRPr="00DB597C" w:rsidRDefault="00EE7422" w:rsidP="00EE7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DD52EB" w14:textId="77777777" w:rsidR="00EE7422" w:rsidRPr="00DB597C" w:rsidRDefault="00EE7422" w:rsidP="00EE7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1AC2EF85" w14:textId="77777777" w:rsidR="00EE7422" w:rsidRPr="00DB597C" w:rsidRDefault="00EE7422" w:rsidP="00EE7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6B753E" w14:textId="77777777" w:rsidR="00EE7422" w:rsidRPr="00DB597C" w:rsidRDefault="00EE7422" w:rsidP="00EE74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0C7DA0A5" w14:textId="77777777" w:rsidR="00EE7422" w:rsidRPr="004D1022" w:rsidRDefault="00EE7422" w:rsidP="00EE74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Основы научных знаний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4A889A9B" w14:textId="77777777" w:rsidR="00EE7422" w:rsidRPr="004D1022" w:rsidRDefault="00EE7422" w:rsidP="00EE742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1022">
        <w:rPr>
          <w:rFonts w:ascii="Times New Roman" w:hAnsi="Times New Roman"/>
          <w:color w:val="000000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</w:t>
      </w:r>
      <w:r w:rsidRPr="004D1022">
        <w:rPr>
          <w:rFonts w:ascii="Times New Roman" w:hAnsi="Times New Roman"/>
          <w:color w:val="000000"/>
          <w:sz w:val="24"/>
          <w:szCs w:val="24"/>
        </w:rPr>
        <w:t>д</w:t>
      </w:r>
      <w:r w:rsidRPr="004D1022">
        <w:rPr>
          <w:rFonts w:ascii="Times New Roman" w:hAnsi="Times New Roman"/>
          <w:color w:val="000000"/>
          <w:sz w:val="24"/>
          <w:szCs w:val="24"/>
        </w:rPr>
        <w:t>готовки), утв. приказом Министерства образования и науки Российской Федерации от 22 февраля 2018 г. № 125;</w:t>
      </w:r>
    </w:p>
    <w:p w14:paraId="759FFCC7" w14:textId="77777777" w:rsidR="00EE7422" w:rsidRPr="004D1022" w:rsidRDefault="00EE7422" w:rsidP="00EE7422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2. Профессионального стандарта педагога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Министерства труда и социальной защиты Российской Федерации от 18 о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тября 2013г, №544н;</w:t>
      </w:r>
    </w:p>
    <w:p w14:paraId="15B161A5" w14:textId="77777777" w:rsidR="00EE7422" w:rsidRPr="004D1022" w:rsidRDefault="00EE7422" w:rsidP="00EE7422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3. Учебного плана по направлению подготовки 44.03.05 Педагогическое образование (с двумя профилями подготовки), профиль  «Иностранный (английский) язык и Иностра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ный (китайский) язык», утв</w:t>
      </w:r>
      <w:r w:rsidRPr="00A36797">
        <w:rPr>
          <w:rFonts w:ascii="Times New Roman" w:eastAsia="Times New Roman" w:hAnsi="Times New Roman"/>
          <w:sz w:val="24"/>
          <w:szCs w:val="24"/>
          <w:lang w:eastAsia="ru-RU"/>
        </w:rPr>
        <w:t>. 22.02.2019 г., протокол №6</w:t>
      </w:r>
    </w:p>
    <w:p w14:paraId="50FBBA73" w14:textId="77777777" w:rsidR="00EE7422" w:rsidRPr="0007146B" w:rsidRDefault="00EE7422" w:rsidP="00EE7422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2CC0DE" w14:textId="77777777" w:rsidR="00EE7422" w:rsidRPr="00DB597C" w:rsidRDefault="00EE7422" w:rsidP="00EE742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23EFDE7D" w14:textId="77777777" w:rsidR="00EE7422" w:rsidRPr="00DB597C" w:rsidRDefault="00EE7422" w:rsidP="00EE742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EE7422" w:rsidRPr="00DB597C" w14:paraId="2CB53C0B" w14:textId="77777777" w:rsidTr="00EE7422">
        <w:tc>
          <w:tcPr>
            <w:tcW w:w="5919" w:type="dxa"/>
          </w:tcPr>
          <w:p w14:paraId="44373315" w14:textId="77777777" w:rsidR="00EE7422" w:rsidRPr="00D6636F" w:rsidRDefault="00EE7422" w:rsidP="00665C4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6636F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14:paraId="14AF8605" w14:textId="77777777" w:rsidR="00EE7422" w:rsidRPr="00D6636F" w:rsidRDefault="00EE7422" w:rsidP="00665C4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6636F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EE7422" w:rsidRPr="00DB597C" w14:paraId="45F65274" w14:textId="77777777" w:rsidTr="00EE7422">
        <w:tc>
          <w:tcPr>
            <w:tcW w:w="5919" w:type="dxa"/>
          </w:tcPr>
          <w:p w14:paraId="3FCD3DC0" w14:textId="61FA1D94" w:rsidR="00EE7422" w:rsidRPr="00D6636F" w:rsidRDefault="00EE7422" w:rsidP="00665C4B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Никшикова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Л.Ю., доцент</w:t>
            </w:r>
          </w:p>
        </w:tc>
        <w:tc>
          <w:tcPr>
            <w:tcW w:w="3934" w:type="dxa"/>
          </w:tcPr>
          <w:p w14:paraId="3FC6BABA" w14:textId="32C58331" w:rsidR="00EE7422" w:rsidRPr="00D6636F" w:rsidRDefault="00EE7422" w:rsidP="00665C4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кафедра иноязычной профессиональной коммуник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а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</w:tr>
      <w:tr w:rsidR="00EE7422" w:rsidRPr="00DB597C" w14:paraId="3F6E331B" w14:textId="77777777" w:rsidTr="00EE7422">
        <w:tc>
          <w:tcPr>
            <w:tcW w:w="5919" w:type="dxa"/>
          </w:tcPr>
          <w:p w14:paraId="68142909" w14:textId="44DB1597" w:rsidR="00EE7422" w:rsidRPr="00D6636F" w:rsidRDefault="00EE7422" w:rsidP="00665C4B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Рябкова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Ю.В., преподаватель</w:t>
            </w:r>
          </w:p>
        </w:tc>
        <w:tc>
          <w:tcPr>
            <w:tcW w:w="3934" w:type="dxa"/>
          </w:tcPr>
          <w:p w14:paraId="68772FB5" w14:textId="5E46CE1C" w:rsidR="00EE7422" w:rsidRPr="00D6636F" w:rsidRDefault="00EE7422" w:rsidP="00665C4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кафедра иноязычной профессиональной коммуник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а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</w:tr>
    </w:tbl>
    <w:p w14:paraId="200270C8" w14:textId="77777777" w:rsidR="00EE7422" w:rsidRPr="00DB597C" w:rsidRDefault="00EE7422" w:rsidP="00EE742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8AD5F5B" w14:textId="77777777" w:rsidR="00EE7422" w:rsidRPr="00DB597C" w:rsidRDefault="00EE7422" w:rsidP="00EE74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2FF076" w14:textId="77777777" w:rsidR="00EE7422" w:rsidRDefault="00EE7422" w:rsidP="00EE74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28C6DF" w14:textId="77777777" w:rsidR="00EE7422" w:rsidRDefault="00EE7422" w:rsidP="00EE74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ИПК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</w:t>
      </w:r>
    </w:p>
    <w:p w14:paraId="576210FB" w14:textId="77777777" w:rsidR="00EE7422" w:rsidRPr="00DB597C" w:rsidRDefault="00EE7422" w:rsidP="00EE74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___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29.01.2019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68326152" w14:textId="77777777" w:rsidR="00EE7422" w:rsidRPr="00DB597C" w:rsidRDefault="00EE7422" w:rsidP="00EE74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CC7575" w14:textId="77777777" w:rsidR="00EE7422" w:rsidRPr="00DB597C" w:rsidRDefault="00EE7422" w:rsidP="00EE7422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7D1CC8B" w14:textId="77777777" w:rsidR="009208AA" w:rsidRPr="00DB597C" w:rsidRDefault="009208AA" w:rsidP="009208A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6A0ED8C" w14:textId="77777777" w:rsidR="009208AA" w:rsidRPr="00C058E7" w:rsidRDefault="009208AA" w:rsidP="009208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16C61A22" w14:textId="77777777" w:rsidR="00966D1F" w:rsidRPr="004B73A5" w:rsidRDefault="00966D1F" w:rsidP="00966D1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B73A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48E55102" w14:textId="21EE4E1E" w:rsidR="00966D1F" w:rsidRPr="004B73A5" w:rsidRDefault="00966D1F" w:rsidP="009F250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B73A5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</w:t>
      </w:r>
      <w:r w:rsidR="00987F3B" w:rsidRPr="004B73A5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образовательного </w:t>
      </w:r>
      <w:r w:rsidR="00D01BFE" w:rsidRPr="004B73A5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</w:t>
      </w:r>
      <w:r w:rsidR="004A334D" w:rsidRPr="004B73A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……………………………………...</w:t>
      </w:r>
      <w:r w:rsidRPr="004B73A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20619E95" w14:textId="1FB8E283" w:rsidR="00966D1F" w:rsidRPr="004B73A5" w:rsidRDefault="00966D1F" w:rsidP="009F250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B73A5">
        <w:rPr>
          <w:rFonts w:ascii="Times New Roman" w:eastAsia="Times New Roman" w:hAnsi="Times New Roman"/>
          <w:sz w:val="24"/>
          <w:szCs w:val="24"/>
          <w:lang w:eastAsia="ru-RU"/>
        </w:rPr>
        <w:t xml:space="preserve">Характеристика </w:t>
      </w:r>
      <w:r w:rsidR="00987F3B" w:rsidRPr="004B73A5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образовательного</w:t>
      </w:r>
      <w:r w:rsidR="009D0E63" w:rsidRPr="004B73A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B73A5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модуля………………………………………………...5</w:t>
      </w:r>
    </w:p>
    <w:p w14:paraId="5C0D8056" w14:textId="4B8BC184" w:rsidR="00966D1F" w:rsidRPr="004B73A5" w:rsidRDefault="00966D1F" w:rsidP="009F250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B73A5">
        <w:rPr>
          <w:rFonts w:ascii="Times New Roman" w:eastAsia="Times New Roman" w:hAnsi="Times New Roman"/>
          <w:sz w:val="24"/>
          <w:szCs w:val="24"/>
          <w:lang w:eastAsia="ru-RU"/>
        </w:rPr>
        <w:t xml:space="preserve">Структура </w:t>
      </w:r>
      <w:r w:rsidR="00987F3B" w:rsidRPr="004B73A5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образовательного </w:t>
      </w:r>
      <w:r w:rsidRPr="004B73A5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модуля……………………………………………………….8</w:t>
      </w:r>
    </w:p>
    <w:p w14:paraId="0D0144A7" w14:textId="77777777" w:rsidR="00966D1F" w:rsidRPr="004B73A5" w:rsidRDefault="00966D1F" w:rsidP="009F250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B73A5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4B73A5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4B73A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модуля………………………...9</w:t>
      </w:r>
    </w:p>
    <w:p w14:paraId="04B3733E" w14:textId="77777777" w:rsidR="00966D1F" w:rsidRPr="004B73A5" w:rsidRDefault="00966D1F" w:rsidP="009F250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B73A5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модуля………………………………….……11</w:t>
      </w:r>
    </w:p>
    <w:p w14:paraId="7358CA51" w14:textId="5CC7FB44" w:rsidR="00966D1F" w:rsidRPr="004B73A5" w:rsidRDefault="00966D1F" w:rsidP="00827597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B73A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827597" w:rsidRPr="00827597">
        <w:rPr>
          <w:rFonts w:ascii="Times New Roman" w:eastAsia="Times New Roman" w:hAnsi="Times New Roman"/>
          <w:sz w:val="24"/>
          <w:szCs w:val="24"/>
          <w:lang w:eastAsia="ru-RU"/>
        </w:rPr>
        <w:t>Стилистика английского языка</w:t>
      </w:r>
      <w:r w:rsidRPr="004B73A5">
        <w:rPr>
          <w:rFonts w:ascii="Times New Roman" w:eastAsia="Times New Roman" w:hAnsi="Times New Roman"/>
          <w:sz w:val="24"/>
          <w:szCs w:val="24"/>
          <w:lang w:eastAsia="ru-RU"/>
        </w:rPr>
        <w:t>»…………</w:t>
      </w:r>
      <w:r w:rsidR="00827597">
        <w:rPr>
          <w:rFonts w:ascii="Times New Roman" w:eastAsia="Times New Roman" w:hAnsi="Times New Roman"/>
          <w:sz w:val="24"/>
          <w:szCs w:val="24"/>
          <w:lang w:eastAsia="ru-RU"/>
        </w:rPr>
        <w:t>…………..</w:t>
      </w:r>
      <w:r w:rsidRPr="004B73A5">
        <w:rPr>
          <w:rFonts w:ascii="Times New Roman" w:eastAsia="Times New Roman" w:hAnsi="Times New Roman"/>
          <w:sz w:val="24"/>
          <w:szCs w:val="24"/>
          <w:lang w:eastAsia="ru-RU"/>
        </w:rPr>
        <w:t>..11</w:t>
      </w:r>
    </w:p>
    <w:p w14:paraId="3056797E" w14:textId="650EA548" w:rsidR="00966D1F" w:rsidRPr="004B73A5" w:rsidRDefault="00966D1F" w:rsidP="00827597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B73A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30F1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827597" w:rsidRPr="00827597">
        <w:rPr>
          <w:rFonts w:ascii="Times New Roman" w:eastAsia="Times New Roman" w:hAnsi="Times New Roman"/>
          <w:sz w:val="24"/>
          <w:szCs w:val="24"/>
          <w:lang w:eastAsia="ru-RU"/>
        </w:rPr>
        <w:t>Практикум по культуре речевого общения</w:t>
      </w:r>
      <w:r w:rsidR="002B02E8">
        <w:rPr>
          <w:rFonts w:ascii="Times New Roman" w:eastAsia="Times New Roman" w:hAnsi="Times New Roman"/>
          <w:sz w:val="24"/>
          <w:szCs w:val="24"/>
          <w:lang w:eastAsia="ru-RU"/>
        </w:rPr>
        <w:t xml:space="preserve"> (английский язык)</w:t>
      </w:r>
      <w:r w:rsidR="006A30F1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B02E8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………………………………………………………………………..</w:t>
      </w:r>
      <w:r w:rsidR="00827597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6A30F1" w:rsidRPr="006A30F1">
        <w:rPr>
          <w:rFonts w:ascii="Times New Roman" w:eastAsia="Times New Roman" w:hAnsi="Times New Roman"/>
          <w:sz w:val="24"/>
          <w:szCs w:val="24"/>
          <w:lang w:eastAsia="ru-RU"/>
        </w:rPr>
        <w:t>..........</w:t>
      </w:r>
      <w:r w:rsidR="00603171">
        <w:rPr>
          <w:rFonts w:ascii="Times New Roman" w:eastAsia="Times New Roman" w:hAnsi="Times New Roman"/>
          <w:sz w:val="24"/>
          <w:szCs w:val="24"/>
          <w:lang w:eastAsia="ru-RU"/>
        </w:rPr>
        <w:t>..15</w:t>
      </w:r>
    </w:p>
    <w:p w14:paraId="007F9831" w14:textId="4AA8848A" w:rsidR="00966D1F" w:rsidRPr="004B73A5" w:rsidRDefault="00966D1F" w:rsidP="009F250F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B73A5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6A30F1">
        <w:rPr>
          <w:rFonts w:ascii="Times New Roman" w:eastAsia="Times New Roman" w:hAnsi="Times New Roman"/>
          <w:sz w:val="24"/>
          <w:szCs w:val="24"/>
          <w:lang w:eastAsia="ru-RU"/>
        </w:rPr>
        <w:t>Лексикология английского языка»……….</w:t>
      </w:r>
      <w:r w:rsidR="00B076B9">
        <w:rPr>
          <w:rFonts w:ascii="Times New Roman" w:eastAsia="Times New Roman" w:hAnsi="Times New Roman"/>
          <w:sz w:val="24"/>
          <w:szCs w:val="24"/>
          <w:lang w:eastAsia="ru-RU"/>
        </w:rPr>
        <w:t>……….…...21</w:t>
      </w:r>
    </w:p>
    <w:p w14:paraId="39FE32DE" w14:textId="3ABC594B" w:rsidR="00966D1F" w:rsidRPr="004B73A5" w:rsidRDefault="00966D1F" w:rsidP="009F250F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B73A5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6A30F1">
        <w:rPr>
          <w:rFonts w:ascii="Times New Roman" w:eastAsia="Times New Roman" w:hAnsi="Times New Roman"/>
          <w:sz w:val="24"/>
          <w:szCs w:val="24"/>
          <w:lang w:eastAsia="ru-RU"/>
        </w:rPr>
        <w:t>Словообразование английского языка»…………</w:t>
      </w:r>
      <w:r w:rsidRPr="004B73A5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60317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B73A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03171">
        <w:rPr>
          <w:rFonts w:ascii="Times New Roman" w:eastAsia="Times New Roman" w:hAnsi="Times New Roman"/>
          <w:sz w:val="24"/>
          <w:szCs w:val="24"/>
          <w:lang w:eastAsia="ru-RU"/>
        </w:rPr>
        <w:t>26</w:t>
      </w:r>
    </w:p>
    <w:p w14:paraId="54DF4007" w14:textId="5F7CA8E7" w:rsidR="00966D1F" w:rsidRPr="00C058E7" w:rsidRDefault="00966D1F" w:rsidP="009F250F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C058E7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C20CD3">
        <w:rPr>
          <w:rFonts w:ascii="Times New Roman" w:eastAsia="Times New Roman" w:hAnsi="Times New Roman"/>
          <w:i/>
          <w:sz w:val="24"/>
          <w:szCs w:val="24"/>
          <w:lang w:eastAsia="ru-RU"/>
        </w:rPr>
        <w:t>(при наличии)</w:t>
      </w:r>
      <w:r w:rsidRPr="00C20CD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…………………………….</w:t>
      </w:r>
      <w:r w:rsidRPr="00C20CD3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="004B73A5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841C1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14:paraId="13A833CC" w14:textId="77777777" w:rsidR="00966D1F" w:rsidRPr="00C058E7" w:rsidRDefault="00966D1F" w:rsidP="00966D1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D7D820" w14:textId="77777777" w:rsidR="00966D1F" w:rsidRPr="00C058E7" w:rsidRDefault="00966D1F" w:rsidP="00966D1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58E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118B1440" w14:textId="77777777" w:rsidR="00966D1F" w:rsidRPr="00C058E7" w:rsidRDefault="00966D1F" w:rsidP="00966D1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058E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1F949FD0" w14:textId="03B32100" w:rsidR="00966D1F" w:rsidRPr="00C058E7" w:rsidRDefault="002A5A71" w:rsidP="00966D1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A5A71">
        <w:rPr>
          <w:rFonts w:ascii="Times New Roman" w:hAnsi="Times New Roman"/>
          <w:sz w:val="24"/>
          <w:szCs w:val="24"/>
        </w:rPr>
        <w:t>Модуль «</w:t>
      </w:r>
      <w:r w:rsidR="00966D1F" w:rsidRPr="002A5A71">
        <w:rPr>
          <w:rFonts w:ascii="Times New Roman" w:hAnsi="Times New Roman"/>
          <w:sz w:val="24"/>
          <w:szCs w:val="24"/>
        </w:rPr>
        <w:t>Коммуникативный курс английского языка»</w:t>
      </w:r>
      <w:r w:rsidR="00966D1F" w:rsidRPr="002A5A71">
        <w:rPr>
          <w:rFonts w:ascii="Times New Roman" w:hAnsi="Times New Roman"/>
          <w:color w:val="0000FF"/>
          <w:sz w:val="24"/>
          <w:szCs w:val="24"/>
        </w:rPr>
        <w:t xml:space="preserve"> </w:t>
      </w:r>
      <w:r w:rsidR="00966D1F" w:rsidRPr="002A5A71">
        <w:rPr>
          <w:rFonts w:ascii="Times New Roman" w:hAnsi="Times New Roman"/>
          <w:sz w:val="24"/>
          <w:szCs w:val="24"/>
        </w:rPr>
        <w:t>ориентир</w:t>
      </w:r>
      <w:r w:rsidR="00D76FDB">
        <w:rPr>
          <w:rFonts w:ascii="Times New Roman" w:hAnsi="Times New Roman"/>
          <w:sz w:val="24"/>
          <w:szCs w:val="24"/>
        </w:rPr>
        <w:t>ован на подготовку студентов 4 курса</w:t>
      </w:r>
      <w:r w:rsidR="00966D1F" w:rsidRPr="002A5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6D1F" w:rsidRPr="002A5A71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966D1F" w:rsidRPr="002A5A71">
        <w:rPr>
          <w:rFonts w:ascii="Times New Roman" w:hAnsi="Times New Roman"/>
          <w:sz w:val="24"/>
          <w:szCs w:val="24"/>
        </w:rPr>
        <w:t xml:space="preserve"> педагогических профилей, владеющих стартовой коммуникативной компетенцией на уровне В</w:t>
      </w:r>
      <w:proofErr w:type="gramStart"/>
      <w:r w:rsidRPr="002A5A71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="00966D1F" w:rsidRPr="002A5A71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966D1F" w:rsidRPr="002A5A71">
        <w:rPr>
          <w:rFonts w:ascii="Times New Roman" w:hAnsi="Times New Roman"/>
          <w:sz w:val="24"/>
          <w:szCs w:val="24"/>
        </w:rPr>
        <w:t>по признанной общеевропейской шкале компетенций. В результате изучения модуля бакалавр</w:t>
      </w:r>
      <w:r w:rsidR="00966D1F" w:rsidRPr="00C058E7">
        <w:rPr>
          <w:rFonts w:ascii="Times New Roman" w:hAnsi="Times New Roman"/>
          <w:sz w:val="24"/>
          <w:szCs w:val="24"/>
        </w:rPr>
        <w:t xml:space="preserve"> должен овладеть уровнем С</w:t>
      </w:r>
      <w:proofErr w:type="gramStart"/>
      <w:r w:rsidR="00966D1F" w:rsidRPr="00C058E7">
        <w:rPr>
          <w:rFonts w:ascii="Times New Roman" w:hAnsi="Times New Roman"/>
          <w:sz w:val="24"/>
          <w:szCs w:val="24"/>
        </w:rPr>
        <w:t>1</w:t>
      </w:r>
      <w:proofErr w:type="gramEnd"/>
      <w:r w:rsidR="00966D1F" w:rsidRPr="00C058E7">
        <w:rPr>
          <w:rFonts w:ascii="Times New Roman" w:hAnsi="Times New Roman"/>
          <w:sz w:val="24"/>
          <w:szCs w:val="24"/>
        </w:rPr>
        <w:t xml:space="preserve"> в рамках формируемой  коммуникативной компетенции. </w:t>
      </w:r>
    </w:p>
    <w:p w14:paraId="23C3A9C2" w14:textId="77777777" w:rsidR="00966D1F" w:rsidRPr="00C058E7" w:rsidRDefault="00966D1F" w:rsidP="00966D1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sz w:val="24"/>
          <w:szCs w:val="24"/>
        </w:rPr>
        <w:t>Проектирование программы модуля «Коммуникативный курс английского языка»</w:t>
      </w:r>
      <w:r w:rsidRPr="00C058E7">
        <w:rPr>
          <w:rFonts w:ascii="Times New Roman" w:hAnsi="Times New Roman"/>
          <w:color w:val="0000FF"/>
          <w:sz w:val="24"/>
          <w:szCs w:val="24"/>
        </w:rPr>
        <w:t xml:space="preserve">  </w:t>
      </w:r>
      <w:r w:rsidRPr="00C058E7">
        <w:rPr>
          <w:rFonts w:ascii="Times New Roman" w:hAnsi="Times New Roman"/>
          <w:sz w:val="24"/>
          <w:szCs w:val="24"/>
        </w:rPr>
        <w:t xml:space="preserve">осуществлено в рамках системного, </w:t>
      </w:r>
      <w:proofErr w:type="spellStart"/>
      <w:r w:rsidRPr="00C058E7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C058E7">
        <w:rPr>
          <w:rFonts w:ascii="Times New Roman" w:hAnsi="Times New Roman"/>
          <w:sz w:val="24"/>
          <w:szCs w:val="24"/>
        </w:rPr>
        <w:t xml:space="preserve">, личностно-ориентированного, </w:t>
      </w:r>
      <w:proofErr w:type="spellStart"/>
      <w:r w:rsidRPr="00C058E7"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 w:rsidRPr="00C058E7">
        <w:rPr>
          <w:rFonts w:ascii="Times New Roman" w:hAnsi="Times New Roman"/>
          <w:sz w:val="24"/>
          <w:szCs w:val="24"/>
        </w:rPr>
        <w:t>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24543DFC" w14:textId="77777777" w:rsidR="00966D1F" w:rsidRPr="00C058E7" w:rsidRDefault="00966D1F" w:rsidP="00966D1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sz w:val="24"/>
          <w:szCs w:val="24"/>
        </w:rPr>
        <w:t xml:space="preserve">Согласно </w:t>
      </w:r>
      <w:r w:rsidRPr="00C058E7">
        <w:rPr>
          <w:rFonts w:ascii="Times New Roman" w:hAnsi="Times New Roman"/>
          <w:i/>
          <w:sz w:val="24"/>
          <w:szCs w:val="24"/>
        </w:rPr>
        <w:t>системному подходу</w:t>
      </w:r>
      <w:r w:rsidRPr="00C058E7">
        <w:rPr>
          <w:rFonts w:ascii="Times New Roman" w:hAnsi="Times New Roman"/>
          <w:sz w:val="24"/>
          <w:szCs w:val="24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4EDAC377" w14:textId="77777777" w:rsidR="00966D1F" w:rsidRPr="00C058E7" w:rsidRDefault="00966D1F" w:rsidP="00966D1F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058E7">
        <w:rPr>
          <w:rFonts w:ascii="Times New Roman" w:hAnsi="Times New Roman"/>
          <w:i/>
          <w:sz w:val="24"/>
          <w:szCs w:val="24"/>
        </w:rPr>
        <w:t>Деятельностный</w:t>
      </w:r>
      <w:proofErr w:type="spellEnd"/>
      <w:r w:rsidRPr="00C058E7">
        <w:rPr>
          <w:rFonts w:ascii="Times New Roman" w:hAnsi="Times New Roman"/>
          <w:sz w:val="24"/>
          <w:szCs w:val="24"/>
        </w:rPr>
        <w:t xml:space="preserve"> подход, положенный в основу построения модуля «К.М.09.Коммуникативный курс английского языка»</w:t>
      </w:r>
      <w:r w:rsidRPr="00C058E7">
        <w:rPr>
          <w:rFonts w:ascii="Times New Roman" w:hAnsi="Times New Roman"/>
          <w:color w:val="0000FF"/>
          <w:sz w:val="24"/>
          <w:szCs w:val="24"/>
        </w:rPr>
        <w:t xml:space="preserve">, </w:t>
      </w:r>
      <w:r w:rsidRPr="00C058E7">
        <w:rPr>
          <w:rFonts w:ascii="Times New Roman" w:hAnsi="Times New Roman"/>
          <w:sz w:val="24"/>
          <w:szCs w:val="24"/>
        </w:rPr>
        <w:t>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</w:t>
      </w:r>
      <w:proofErr w:type="gramEnd"/>
      <w:r w:rsidRPr="00C058E7">
        <w:rPr>
          <w:rFonts w:ascii="Times New Roman" w:hAnsi="Times New Roman"/>
          <w:sz w:val="24"/>
          <w:szCs w:val="24"/>
        </w:rPr>
        <w:t xml:space="preserve"> ими определенными видами будущей профессиональной деятельности. </w:t>
      </w:r>
    </w:p>
    <w:p w14:paraId="39897AAE" w14:textId="77777777" w:rsidR="00966D1F" w:rsidRPr="00770828" w:rsidRDefault="00966D1F" w:rsidP="00966D1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sz w:val="24"/>
          <w:szCs w:val="24"/>
        </w:rPr>
        <w:t xml:space="preserve">Реализация модуля предполагает </w:t>
      </w:r>
      <w:proofErr w:type="spellStart"/>
      <w:r w:rsidRPr="00C058E7">
        <w:rPr>
          <w:rFonts w:ascii="Times New Roman" w:hAnsi="Times New Roman"/>
          <w:i/>
          <w:sz w:val="24"/>
          <w:szCs w:val="24"/>
        </w:rPr>
        <w:t>личностностно</w:t>
      </w:r>
      <w:proofErr w:type="spellEnd"/>
      <w:r w:rsidRPr="00C058E7">
        <w:rPr>
          <w:rFonts w:ascii="Times New Roman" w:hAnsi="Times New Roman"/>
          <w:i/>
          <w:sz w:val="24"/>
          <w:szCs w:val="24"/>
        </w:rPr>
        <w:t>-ориентированный</w:t>
      </w:r>
      <w:r w:rsidRPr="00C058E7">
        <w:rPr>
          <w:rFonts w:ascii="Times New Roman" w:hAnsi="Times New Roman"/>
          <w:sz w:val="24"/>
          <w:szCs w:val="24"/>
        </w:rPr>
        <w:t xml:space="preserve"> </w:t>
      </w:r>
      <w:r w:rsidRPr="00C058E7">
        <w:rPr>
          <w:rFonts w:ascii="Times New Roman" w:hAnsi="Times New Roman"/>
          <w:i/>
          <w:sz w:val="24"/>
          <w:szCs w:val="24"/>
        </w:rPr>
        <w:t xml:space="preserve">подход </w:t>
      </w:r>
      <w:r w:rsidRPr="00C058E7">
        <w:rPr>
          <w:rFonts w:ascii="Times New Roman" w:hAnsi="Times New Roman"/>
          <w:sz w:val="24"/>
          <w:szCs w:val="24"/>
        </w:rPr>
        <w:t>при организации образовательного процесса,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14:paraId="6A3445DE" w14:textId="77777777" w:rsidR="00966D1F" w:rsidRPr="00770828" w:rsidRDefault="00966D1F" w:rsidP="00966D1F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«Коммуникативный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>»</w:t>
      </w:r>
      <w:r w:rsidRPr="00770828">
        <w:rPr>
          <w:rFonts w:ascii="Times New Roman" w:hAnsi="Times New Roman"/>
          <w:color w:val="0000FF"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строится в соответствии с </w:t>
      </w:r>
      <w:proofErr w:type="spellStart"/>
      <w:r w:rsidRPr="00770828">
        <w:rPr>
          <w:rFonts w:ascii="Times New Roman" w:hAnsi="Times New Roman"/>
          <w:i/>
          <w:sz w:val="24"/>
          <w:szCs w:val="24"/>
          <w:highlight w:val="white"/>
        </w:rPr>
        <w:t>компетентностным</w:t>
      </w:r>
      <w:proofErr w:type="spellEnd"/>
      <w:r w:rsidRPr="00770828">
        <w:rPr>
          <w:rFonts w:ascii="Times New Roman" w:hAnsi="Times New Roman"/>
          <w:i/>
          <w:sz w:val="24"/>
          <w:szCs w:val="24"/>
          <w:highlight w:val="white"/>
        </w:rPr>
        <w:t xml:space="preserve"> подходом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, </w:t>
      </w:r>
      <w:r w:rsidR="00454D93" w:rsidRPr="00770828">
        <w:rPr>
          <w:rFonts w:ascii="Times New Roman" w:hAnsi="Times New Roman"/>
          <w:sz w:val="24"/>
          <w:szCs w:val="24"/>
          <w:highlight w:val="white"/>
        </w:rPr>
        <w:t>предполагающим формирование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у студентов иноязычной коммуникативной компетенции. Процесс обучения иностранному языку, основанный на </w:t>
      </w:r>
      <w:proofErr w:type="spellStart"/>
      <w:r w:rsidRPr="00770828">
        <w:rPr>
          <w:rFonts w:ascii="Times New Roman" w:hAnsi="Times New Roman"/>
          <w:sz w:val="24"/>
          <w:szCs w:val="24"/>
          <w:highlight w:val="white"/>
        </w:rPr>
        <w:t>компетентностном</w:t>
      </w:r>
      <w:proofErr w:type="spellEnd"/>
      <w:r w:rsidRPr="00770828">
        <w:rPr>
          <w:rFonts w:ascii="Times New Roman" w:hAnsi="Times New Roman"/>
          <w:sz w:val="24"/>
          <w:szCs w:val="24"/>
          <w:highlight w:val="white"/>
        </w:rPr>
        <w:t xml:space="preserve"> подходе, направлен на формирование способности </w:t>
      </w:r>
      <w:proofErr w:type="gramStart"/>
      <w:r w:rsidRPr="00770828">
        <w:rPr>
          <w:rFonts w:ascii="Times New Roman" w:hAnsi="Times New Roman"/>
          <w:sz w:val="24"/>
          <w:szCs w:val="24"/>
          <w:highlight w:val="white"/>
        </w:rPr>
        <w:t>осуществлять</w:t>
      </w:r>
      <w:proofErr w:type="gramEnd"/>
      <w:r w:rsidRPr="00770828">
        <w:rPr>
          <w:rFonts w:ascii="Times New Roman" w:hAnsi="Times New Roman"/>
          <w:sz w:val="24"/>
          <w:szCs w:val="24"/>
          <w:highlight w:val="white"/>
        </w:rPr>
        <w:t xml:space="preserve"> иноязычное общение в условиях межличностной и межкультурной коммуникации.</w:t>
      </w:r>
    </w:p>
    <w:p w14:paraId="72693BA0" w14:textId="77777777" w:rsidR="00966D1F" w:rsidRDefault="00966D1F" w:rsidP="00966D1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Цель </w:t>
      </w:r>
      <w:r w:rsidRPr="00770828">
        <w:rPr>
          <w:rFonts w:ascii="Times New Roman" w:hAnsi="Times New Roman"/>
          <w:i/>
          <w:sz w:val="24"/>
          <w:szCs w:val="24"/>
          <w:highlight w:val="white"/>
        </w:rPr>
        <w:t>коммуникативного подхода</w:t>
      </w:r>
      <w:r w:rsidRPr="00770828">
        <w:rPr>
          <w:rFonts w:ascii="Times New Roman" w:hAnsi="Times New Roman"/>
          <w:b/>
          <w:i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</w:t>
      </w:r>
      <w:r w:rsidRPr="00770828">
        <w:rPr>
          <w:rFonts w:ascii="Times New Roman" w:hAnsi="Times New Roman"/>
          <w:sz w:val="24"/>
          <w:szCs w:val="24"/>
          <w:highlight w:val="white"/>
        </w:rPr>
        <w:lastRenderedPageBreak/>
        <w:t xml:space="preserve">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14:paraId="7A4C214D" w14:textId="77777777" w:rsidR="00966D1F" w:rsidRPr="00DB597C" w:rsidRDefault="00966D1F" w:rsidP="00966D1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5A691E4" w14:textId="77777777" w:rsidR="00966D1F" w:rsidRPr="00DB597C" w:rsidRDefault="00966D1F" w:rsidP="00966D1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7237A8AC" w14:textId="77777777" w:rsidR="00966D1F" w:rsidRPr="00DB597C" w:rsidRDefault="00966D1F" w:rsidP="00966D1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5C4ECE50" w14:textId="77777777" w:rsidR="00966D1F" w:rsidRPr="00770828" w:rsidRDefault="00966D1F" w:rsidP="00966D1F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Модуль «Коммуникативный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>»</w:t>
      </w:r>
      <w:r w:rsidRPr="00770828">
        <w:rPr>
          <w:rFonts w:ascii="Times New Roman" w:hAnsi="Times New Roman"/>
          <w:color w:val="0000FF"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ставит своей </w:t>
      </w:r>
      <w:r w:rsidRPr="00770828">
        <w:rPr>
          <w:rFonts w:ascii="Times New Roman" w:hAnsi="Times New Roman"/>
          <w:b/>
          <w:sz w:val="24"/>
          <w:szCs w:val="24"/>
          <w:highlight w:val="white"/>
        </w:rPr>
        <w:t>целью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создать условия для формир</w:t>
      </w:r>
      <w:r>
        <w:rPr>
          <w:rFonts w:ascii="Times New Roman" w:hAnsi="Times New Roman"/>
          <w:sz w:val="24"/>
          <w:szCs w:val="24"/>
          <w:highlight w:val="white"/>
        </w:rPr>
        <w:t>ования и развития способности к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14:paraId="564DA868" w14:textId="77777777" w:rsidR="00966D1F" w:rsidRPr="00770828" w:rsidRDefault="00966D1F" w:rsidP="00966D1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Для достижения поставленной цели необходимо решить следующие </w:t>
      </w:r>
      <w:r w:rsidRPr="00770828">
        <w:rPr>
          <w:rFonts w:ascii="Times New Roman" w:hAnsi="Times New Roman"/>
          <w:b/>
          <w:sz w:val="24"/>
          <w:szCs w:val="24"/>
          <w:highlight w:val="white"/>
        </w:rPr>
        <w:t>задачи</w:t>
      </w:r>
      <w:r w:rsidRPr="00770828">
        <w:rPr>
          <w:rFonts w:ascii="Times New Roman" w:hAnsi="Times New Roman"/>
          <w:sz w:val="24"/>
          <w:szCs w:val="24"/>
          <w:highlight w:val="white"/>
        </w:rPr>
        <w:t>:</w:t>
      </w:r>
    </w:p>
    <w:p w14:paraId="7C427359" w14:textId="77777777" w:rsidR="00966D1F" w:rsidRPr="00770828" w:rsidRDefault="00966D1F" w:rsidP="00966D1F">
      <w:pPr>
        <w:ind w:left="-30"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1. Обеспечить условия для развития умений логически верно, аргументировано и ясно </w:t>
      </w:r>
      <w:proofErr w:type="gramStart"/>
      <w:r w:rsidRPr="00770828">
        <w:rPr>
          <w:rFonts w:ascii="Times New Roman" w:hAnsi="Times New Roman"/>
          <w:sz w:val="24"/>
          <w:szCs w:val="24"/>
        </w:rPr>
        <w:t>строить</w:t>
      </w:r>
      <w:proofErr w:type="gramEnd"/>
      <w:r w:rsidRPr="00770828">
        <w:rPr>
          <w:rFonts w:ascii="Times New Roman" w:hAnsi="Times New Roman"/>
          <w:sz w:val="24"/>
          <w:szCs w:val="24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14:paraId="1C5007CF" w14:textId="77777777" w:rsidR="00966D1F" w:rsidRDefault="00966D1F" w:rsidP="00966D1F">
      <w:pPr>
        <w:ind w:left="-30"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Способствовать развитию умений</w:t>
      </w:r>
      <w:r w:rsidRPr="00770828">
        <w:rPr>
          <w:rFonts w:ascii="Times New Roman" w:hAnsi="Times New Roman"/>
          <w:sz w:val="24"/>
          <w:szCs w:val="24"/>
        </w:rPr>
        <w:t xml:space="preserve"> воспринимать и обрабатывать в соответствии с поставлен</w:t>
      </w:r>
      <w:r>
        <w:rPr>
          <w:rFonts w:ascii="Times New Roman" w:hAnsi="Times New Roman"/>
          <w:sz w:val="24"/>
          <w:szCs w:val="24"/>
        </w:rPr>
        <w:t xml:space="preserve">ной целью различную информацию </w:t>
      </w:r>
      <w:r w:rsidRPr="00770828">
        <w:rPr>
          <w:rFonts w:ascii="Times New Roman" w:hAnsi="Times New Roman"/>
          <w:sz w:val="24"/>
          <w:szCs w:val="24"/>
        </w:rPr>
        <w:t xml:space="preserve">на иностранном языке, полученную из печатаных и электронных источников в рамках </w:t>
      </w:r>
      <w:r>
        <w:rPr>
          <w:rFonts w:ascii="Times New Roman" w:hAnsi="Times New Roman"/>
          <w:sz w:val="24"/>
          <w:szCs w:val="24"/>
        </w:rPr>
        <w:t>различных</w:t>
      </w:r>
      <w:r w:rsidRPr="00770828">
        <w:rPr>
          <w:rFonts w:ascii="Times New Roman" w:hAnsi="Times New Roman"/>
          <w:sz w:val="24"/>
          <w:szCs w:val="24"/>
        </w:rPr>
        <w:t xml:space="preserve"> сфер общения для решения коммуникативных задач.</w:t>
      </w:r>
    </w:p>
    <w:p w14:paraId="45484805" w14:textId="77777777" w:rsidR="00966D1F" w:rsidRPr="00770828" w:rsidRDefault="00966D1F" w:rsidP="00966D1F">
      <w:pPr>
        <w:ind w:left="-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Способствовать развитию умений интерпретировать полученную из неадаптированных источников информацию в соответствии с предъявляемыми требованиями </w:t>
      </w:r>
      <w:proofErr w:type="spellStart"/>
      <w:r>
        <w:rPr>
          <w:rFonts w:ascii="Times New Roman" w:hAnsi="Times New Roman"/>
          <w:sz w:val="24"/>
          <w:szCs w:val="24"/>
        </w:rPr>
        <w:t>жанро</w:t>
      </w:r>
      <w:proofErr w:type="spellEnd"/>
      <w:r>
        <w:rPr>
          <w:rFonts w:ascii="Times New Roman" w:hAnsi="Times New Roman"/>
          <w:sz w:val="24"/>
          <w:szCs w:val="24"/>
        </w:rPr>
        <w:t>-стилевого разнообразия.</w:t>
      </w:r>
    </w:p>
    <w:p w14:paraId="00FFCE06" w14:textId="77777777" w:rsidR="00966D1F" w:rsidRPr="00DB597C" w:rsidRDefault="00966D1F" w:rsidP="00966D1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08F665D" w14:textId="77777777" w:rsidR="00966D1F" w:rsidRDefault="00966D1F" w:rsidP="00966D1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4F1087F0" w14:textId="07F46732" w:rsidR="00E33657" w:rsidRPr="00E33657" w:rsidRDefault="00E33657" w:rsidP="00E3365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УК.4 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м(</w:t>
      </w:r>
      <w:proofErr w:type="spellStart"/>
      <w:proofErr w:type="gramEnd"/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) языке(ах)</w:t>
      </w:r>
    </w:p>
    <w:p w14:paraId="483BD6DB" w14:textId="77777777" w:rsidR="00E33657" w:rsidRPr="00E33657" w:rsidRDefault="00E33657" w:rsidP="00E33657">
      <w:pPr>
        <w:shd w:val="clear" w:color="auto" w:fill="FFFFFF"/>
        <w:tabs>
          <w:tab w:val="left" w:pos="1123"/>
        </w:tabs>
        <w:spacing w:after="0" w:line="240" w:lineRule="auto"/>
        <w:ind w:left="708" w:right="130" w:firstLine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УК.4.2. Демонстрирует умение осуществлять деловую переписку на иностранном языке с учетом социокультурных особенностей</w:t>
      </w:r>
    </w:p>
    <w:p w14:paraId="3AAE7324" w14:textId="78BC90BB" w:rsidR="00E33657" w:rsidRDefault="00E33657" w:rsidP="00E33657">
      <w:pPr>
        <w:shd w:val="clear" w:color="auto" w:fill="FFFFFF"/>
        <w:tabs>
          <w:tab w:val="left" w:pos="1123"/>
        </w:tabs>
        <w:spacing w:after="0" w:line="240" w:lineRule="auto"/>
        <w:ind w:left="708" w:right="130" w:firstLine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</w:r>
    </w:p>
    <w:p w14:paraId="39B950AA" w14:textId="158A69C9" w:rsidR="00561480" w:rsidRPr="00561480" w:rsidRDefault="00561480" w:rsidP="00E33657">
      <w:pPr>
        <w:shd w:val="clear" w:color="auto" w:fill="FFFFFF"/>
        <w:tabs>
          <w:tab w:val="left" w:pos="1123"/>
        </w:tabs>
        <w:spacing w:after="0" w:line="240" w:lineRule="auto"/>
        <w:ind w:left="708" w:right="130" w:firstLine="1"/>
        <w:jc w:val="both"/>
        <w:rPr>
          <w:rFonts w:ascii="Times New Roman" w:hAnsi="Times New Roman"/>
          <w:color w:val="000000"/>
          <w:sz w:val="24"/>
          <w:szCs w:val="24"/>
        </w:rPr>
      </w:pPr>
      <w:r w:rsidRPr="00561480">
        <w:rPr>
          <w:rFonts w:ascii="Times New Roman" w:hAnsi="Times New Roman"/>
          <w:color w:val="000000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7A09008F" w14:textId="7A5BAA6C" w:rsidR="00561480" w:rsidRPr="00561480" w:rsidRDefault="00561480" w:rsidP="00E33657">
      <w:pPr>
        <w:shd w:val="clear" w:color="auto" w:fill="FFFFFF"/>
        <w:tabs>
          <w:tab w:val="left" w:pos="1123"/>
        </w:tabs>
        <w:spacing w:after="0" w:line="240" w:lineRule="auto"/>
        <w:ind w:left="708" w:right="130" w:firstLine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1480">
        <w:rPr>
          <w:rFonts w:ascii="Times New Roman" w:hAnsi="Times New Roman"/>
          <w:color w:val="000000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14:paraId="5183EEEA" w14:textId="77777777" w:rsidR="00E33657" w:rsidRDefault="00E33657" w:rsidP="00E3365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107EA6" w14:textId="72958576" w:rsidR="00E33657" w:rsidRPr="00E33657" w:rsidRDefault="00E33657" w:rsidP="00E3365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 8. </w:t>
      </w:r>
      <w:proofErr w:type="gramStart"/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</w:t>
      </w:r>
    </w:p>
    <w:p w14:paraId="19E234B8" w14:textId="77777777" w:rsidR="00E33657" w:rsidRDefault="00E33657" w:rsidP="00E33657">
      <w:pPr>
        <w:shd w:val="clear" w:color="auto" w:fill="FFFFFF"/>
        <w:tabs>
          <w:tab w:val="left" w:pos="1123"/>
        </w:tabs>
        <w:spacing w:after="0" w:line="240" w:lineRule="auto"/>
        <w:ind w:left="1123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ОПК.8.4. Владеет методами научно-педагогического  исследования в предметной области</w:t>
      </w:r>
      <w:r w:rsidRPr="00A34B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2A30876" w14:textId="77777777" w:rsidR="00E33657" w:rsidRDefault="00E33657" w:rsidP="00E3365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C44179" w14:textId="54F6FF0A" w:rsidR="00E33657" w:rsidRDefault="00E33657" w:rsidP="00E3365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ПК.2.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 применять современные информационно-коммуникационные технологии в учебном процессе</w:t>
      </w:r>
    </w:p>
    <w:p w14:paraId="028DC2F2" w14:textId="160D2800" w:rsidR="00E33657" w:rsidRPr="00E33657" w:rsidRDefault="00E33657" w:rsidP="00E33657">
      <w:pPr>
        <w:shd w:val="clear" w:color="auto" w:fill="FFFFFF"/>
        <w:tabs>
          <w:tab w:val="left" w:pos="1123"/>
        </w:tabs>
        <w:spacing w:after="0" w:line="240" w:lineRule="auto"/>
        <w:ind w:left="1123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ПК.2.1. Разрабатывает и реализует часть учебной дисциплины средствами электронного образовательного ресурса</w:t>
      </w:r>
    </w:p>
    <w:p w14:paraId="137C6A46" w14:textId="77777777" w:rsidR="00E33657" w:rsidRPr="00E33657" w:rsidRDefault="00E33657" w:rsidP="00E3365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56E1BE" w14:textId="77777777" w:rsidR="00966D1F" w:rsidRPr="00A34B28" w:rsidRDefault="00966D1F" w:rsidP="00966D1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9"/>
        <w:gridCol w:w="2299"/>
        <w:gridCol w:w="1888"/>
        <w:gridCol w:w="1929"/>
        <w:gridCol w:w="2938"/>
      </w:tblGrid>
      <w:tr w:rsidR="004F34F7" w:rsidRPr="00A955A7" w14:paraId="09A854A9" w14:textId="77777777" w:rsidTr="004F34F7">
        <w:tc>
          <w:tcPr>
            <w:tcW w:w="904" w:type="dxa"/>
            <w:shd w:val="clear" w:color="auto" w:fill="auto"/>
          </w:tcPr>
          <w:p w14:paraId="481F00E0" w14:textId="77777777" w:rsidR="004F34F7" w:rsidRPr="00A955A7" w:rsidRDefault="004F34F7" w:rsidP="004F34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8" w:type="dxa"/>
            <w:shd w:val="clear" w:color="auto" w:fill="auto"/>
          </w:tcPr>
          <w:p w14:paraId="68717CD2" w14:textId="77777777" w:rsidR="004F34F7" w:rsidRPr="00A955A7" w:rsidRDefault="004F34F7" w:rsidP="004F34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14:paraId="64CE7042" w14:textId="77777777" w:rsidR="004F34F7" w:rsidRPr="00A955A7" w:rsidRDefault="004F34F7" w:rsidP="004F34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03" w:type="dxa"/>
            <w:shd w:val="clear" w:color="auto" w:fill="auto"/>
          </w:tcPr>
          <w:p w14:paraId="7589EB52" w14:textId="23B6C2A9" w:rsidR="004F34F7" w:rsidRPr="00A955A7" w:rsidRDefault="00987F3B" w:rsidP="00987F3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45" w:type="dxa"/>
          </w:tcPr>
          <w:p w14:paraId="4715AB50" w14:textId="77777777" w:rsidR="004F34F7" w:rsidRPr="00A955A7" w:rsidRDefault="004F34F7" w:rsidP="004F3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13" w:type="dxa"/>
          </w:tcPr>
          <w:p w14:paraId="255A0617" w14:textId="77777777" w:rsidR="004F34F7" w:rsidRPr="00A955A7" w:rsidRDefault="004F34F7" w:rsidP="004F3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F34F7" w:rsidRPr="00A955A7" w14:paraId="32EF15B4" w14:textId="77777777" w:rsidTr="004F34F7">
        <w:tc>
          <w:tcPr>
            <w:tcW w:w="904" w:type="dxa"/>
            <w:shd w:val="clear" w:color="auto" w:fill="auto"/>
          </w:tcPr>
          <w:p w14:paraId="19C482A1" w14:textId="77777777" w:rsidR="004F34F7" w:rsidRPr="00A955A7" w:rsidRDefault="004F34F7" w:rsidP="004F34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388" w:type="dxa"/>
            <w:shd w:val="clear" w:color="auto" w:fill="auto"/>
          </w:tcPr>
          <w:p w14:paraId="22D42CE9" w14:textId="77777777" w:rsidR="004F34F7" w:rsidRPr="00A955A7" w:rsidRDefault="004F34F7" w:rsidP="004F34F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503" w:type="dxa"/>
            <w:shd w:val="clear" w:color="auto" w:fill="auto"/>
          </w:tcPr>
          <w:p w14:paraId="4E30533B" w14:textId="77777777" w:rsidR="003B0D6C" w:rsidRPr="003B0D6C" w:rsidRDefault="003B0D6C" w:rsidP="003B0D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УК-4.2</w:t>
            </w:r>
          </w:p>
          <w:p w14:paraId="2EF5D4D4" w14:textId="77777777" w:rsidR="003B0D6C" w:rsidRPr="003B0D6C" w:rsidRDefault="003B0D6C" w:rsidP="003B0D6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УК-4.3</w:t>
            </w:r>
          </w:p>
          <w:p w14:paraId="17ECDD2B" w14:textId="111A1B56" w:rsidR="004F34F7" w:rsidRPr="00A955A7" w:rsidRDefault="004F34F7" w:rsidP="003B0D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45" w:type="dxa"/>
          </w:tcPr>
          <w:p w14:paraId="74ED89BE" w14:textId="77777777" w:rsidR="004F34F7" w:rsidRPr="00A955A7" w:rsidRDefault="004F34F7" w:rsidP="004F34F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14:paraId="57CA3708" w14:textId="77777777" w:rsidR="004F34F7" w:rsidRPr="00A955A7" w:rsidRDefault="004F34F7" w:rsidP="004F34F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 самостоятельная работа;</w:t>
            </w:r>
          </w:p>
          <w:p w14:paraId="03AE153D" w14:textId="77777777" w:rsidR="004F34F7" w:rsidRPr="00A955A7" w:rsidRDefault="004F34F7" w:rsidP="004F34F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14:paraId="487164C8" w14:textId="77777777" w:rsidR="004F34F7" w:rsidRPr="00A955A7" w:rsidRDefault="004F34F7" w:rsidP="004F34F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14:paraId="41341929" w14:textId="77777777" w:rsidR="004F34F7" w:rsidRPr="00A955A7" w:rsidRDefault="004F34F7" w:rsidP="004F34F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</w:t>
            </w:r>
            <w:proofErr w:type="spellStart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презентация</w:t>
            </w:r>
          </w:p>
        </w:tc>
        <w:tc>
          <w:tcPr>
            <w:tcW w:w="2313" w:type="dxa"/>
          </w:tcPr>
          <w:p w14:paraId="06B5FED5" w14:textId="6AB835D6" w:rsidR="004F34F7" w:rsidRPr="004A334D" w:rsidRDefault="004F34F7" w:rsidP="004F34F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37F63859" w14:textId="7BDC6D7E" w:rsidR="003B0D6C" w:rsidRPr="004A334D" w:rsidRDefault="003B0D6C" w:rsidP="004F34F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4A334D">
              <w:rPr>
                <w:rFonts w:ascii="Times New Roman" w:hAnsi="Times New Roman"/>
                <w:sz w:val="24"/>
                <w:szCs w:val="24"/>
                <w:lang w:bidi="mr-IN"/>
              </w:rPr>
              <w:t>Эссе</w:t>
            </w:r>
          </w:p>
          <w:p w14:paraId="2A06A328" w14:textId="3B8B9388" w:rsidR="003B0D6C" w:rsidRPr="004A334D" w:rsidRDefault="004F34F7" w:rsidP="004F34F7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 xml:space="preserve">Индивидуальное </w:t>
            </w:r>
            <w:proofErr w:type="spellStart"/>
            <w:r w:rsidR="0022243F" w:rsidRPr="004A334D"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proofErr w:type="spellEnd"/>
            <w:r w:rsidRPr="004A334D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  <w:p w14:paraId="2F92CF89" w14:textId="2E3097AF" w:rsidR="00E87D98" w:rsidRPr="004A334D" w:rsidRDefault="00E87D98" w:rsidP="004F34F7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 xml:space="preserve">Групповое </w:t>
            </w:r>
            <w:proofErr w:type="spellStart"/>
            <w:r w:rsidRPr="004A334D"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proofErr w:type="spellEnd"/>
            <w:r w:rsidRPr="004A334D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  <w:p w14:paraId="62AF11E3" w14:textId="714E13EB" w:rsidR="00E87D98" w:rsidRPr="004A334D" w:rsidRDefault="00E87D98" w:rsidP="004F34F7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  <w:p w14:paraId="2DAE34C4" w14:textId="3F1D865B" w:rsidR="003B0D6C" w:rsidRPr="004A334D" w:rsidRDefault="003B0D6C" w:rsidP="004F34F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DE26FFD" w14:textId="77777777" w:rsidR="004F34F7" w:rsidRPr="004A334D" w:rsidRDefault="004F34F7" w:rsidP="004F34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34F7" w:rsidRPr="00A955A7" w14:paraId="68993D4E" w14:textId="77777777" w:rsidTr="004F34F7">
        <w:tc>
          <w:tcPr>
            <w:tcW w:w="904" w:type="dxa"/>
            <w:shd w:val="clear" w:color="auto" w:fill="auto"/>
          </w:tcPr>
          <w:p w14:paraId="1920573C" w14:textId="77777777" w:rsidR="004F34F7" w:rsidRPr="00A955A7" w:rsidRDefault="004F34F7" w:rsidP="004F34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388" w:type="dxa"/>
            <w:shd w:val="clear" w:color="auto" w:fill="auto"/>
          </w:tcPr>
          <w:p w14:paraId="08BF5F29" w14:textId="77777777" w:rsidR="004F34F7" w:rsidRPr="00A955A7" w:rsidRDefault="004F34F7" w:rsidP="004F34F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hAnsi="Times New Roman"/>
                <w:sz w:val="24"/>
                <w:szCs w:val="24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задач.</w:t>
            </w:r>
          </w:p>
        </w:tc>
        <w:tc>
          <w:tcPr>
            <w:tcW w:w="2503" w:type="dxa"/>
            <w:shd w:val="clear" w:color="auto" w:fill="auto"/>
          </w:tcPr>
          <w:p w14:paraId="4D499E6C" w14:textId="47371087" w:rsidR="00561480" w:rsidRDefault="00561480" w:rsidP="00CB593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  <w:r w:rsidR="004F34F7"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4D2FB1F6" w14:textId="1C4F85B4" w:rsidR="00CB5935" w:rsidRPr="003B0D6C" w:rsidRDefault="00CB5935" w:rsidP="00CB593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ПК-2.1</w:t>
            </w:r>
          </w:p>
          <w:p w14:paraId="7E45BED4" w14:textId="39CB1B96" w:rsidR="004F34F7" w:rsidRPr="00A955A7" w:rsidRDefault="00CB5935" w:rsidP="00CB593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ОПК-8.4</w:t>
            </w:r>
          </w:p>
        </w:tc>
        <w:tc>
          <w:tcPr>
            <w:tcW w:w="1745" w:type="dxa"/>
          </w:tcPr>
          <w:p w14:paraId="54B6D63B" w14:textId="77777777" w:rsidR="004F34F7" w:rsidRPr="00A955A7" w:rsidRDefault="004F34F7" w:rsidP="004F34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14:paraId="05458229" w14:textId="77777777" w:rsidR="004F34F7" w:rsidRPr="00A955A7" w:rsidRDefault="004F34F7" w:rsidP="004F34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работа;</w:t>
            </w:r>
          </w:p>
          <w:p w14:paraId="569F0183" w14:textId="77777777" w:rsidR="004F34F7" w:rsidRPr="00A955A7" w:rsidRDefault="004F34F7" w:rsidP="004F34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14:paraId="2D09D549" w14:textId="77777777" w:rsidR="004F34F7" w:rsidRPr="00A955A7" w:rsidRDefault="004F34F7" w:rsidP="004F34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14:paraId="6D480B10" w14:textId="77777777" w:rsidR="004F34F7" w:rsidRPr="00A955A7" w:rsidRDefault="004F34F7" w:rsidP="004F34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</w:t>
            </w:r>
            <w:proofErr w:type="spellStart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313" w:type="dxa"/>
          </w:tcPr>
          <w:p w14:paraId="7FDD51D4" w14:textId="03E0D098" w:rsidR="004F34F7" w:rsidRPr="004A334D" w:rsidRDefault="004F34F7" w:rsidP="004F34F7">
            <w:r w:rsidRPr="004A334D">
              <w:rPr>
                <w:rFonts w:ascii="Times New Roman" w:hAnsi="Times New Roman"/>
                <w:sz w:val="24"/>
                <w:szCs w:val="24"/>
              </w:rPr>
              <w:t xml:space="preserve">Групповое </w:t>
            </w:r>
            <w:proofErr w:type="spellStart"/>
            <w:r w:rsidR="0022243F" w:rsidRPr="004A334D"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proofErr w:type="spellEnd"/>
            <w:r w:rsidRPr="004A334D">
              <w:rPr>
                <w:rFonts w:ascii="Times New Roman" w:hAnsi="Times New Roman"/>
                <w:sz w:val="24"/>
                <w:szCs w:val="24"/>
              </w:rPr>
              <w:t xml:space="preserve"> задание,</w:t>
            </w:r>
            <w:r w:rsidRPr="004A334D">
              <w:rPr>
                <w:rFonts w:ascii="Times New Roman" w:hAnsi="Times New Roman"/>
              </w:rPr>
              <w:t xml:space="preserve"> </w:t>
            </w:r>
            <w:r w:rsidR="00E87D98" w:rsidRPr="004A334D">
              <w:rPr>
                <w:rFonts w:ascii="Times New Roman" w:hAnsi="Times New Roman"/>
                <w:sz w:val="24"/>
                <w:szCs w:val="24"/>
              </w:rPr>
              <w:t xml:space="preserve"> Индивидуальное </w:t>
            </w:r>
            <w:proofErr w:type="spellStart"/>
            <w:r w:rsidR="00E87D98" w:rsidRPr="004A334D"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proofErr w:type="spellEnd"/>
            <w:r w:rsidR="00E87D98" w:rsidRPr="004A334D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  <w:r w:rsidR="00E87D98" w:rsidRPr="004A334D">
              <w:rPr>
                <w:rFonts w:ascii="Times New Roman" w:hAnsi="Times New Roman"/>
              </w:rPr>
              <w:t xml:space="preserve"> </w:t>
            </w:r>
            <w:r w:rsidRPr="004A334D">
              <w:rPr>
                <w:rFonts w:ascii="Times New Roman" w:hAnsi="Times New Roman"/>
              </w:rPr>
              <w:t>Эссе, Контрольная работа</w:t>
            </w:r>
          </w:p>
        </w:tc>
      </w:tr>
    </w:tbl>
    <w:p w14:paraId="59D1CCF3" w14:textId="77777777" w:rsidR="00966D1F" w:rsidRDefault="00966D1F" w:rsidP="00966D1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60B06A88" w14:textId="77777777" w:rsidR="00966D1F" w:rsidRPr="00DB597C" w:rsidRDefault="00966D1F" w:rsidP="00966D1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6AF3BE97" w14:textId="77777777" w:rsidR="00966D1F" w:rsidRPr="00DB597C" w:rsidRDefault="00966D1F" w:rsidP="00966D1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Никшикова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Лана Юрьевна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 xml:space="preserve">к.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пед.н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., доцент кафедры иноязычный профессиональной коммуникации </w:t>
      </w:r>
    </w:p>
    <w:p w14:paraId="23E3A93C" w14:textId="77777777" w:rsidR="00966D1F" w:rsidRPr="00DB597C" w:rsidRDefault="00966D1F" w:rsidP="00966D1F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Ря</w:t>
      </w:r>
      <w:r w:rsidR="006C637B">
        <w:rPr>
          <w:rFonts w:ascii="Times New Roman" w:eastAsia="Times New Roman" w:hAnsi="Times New Roman"/>
          <w:sz w:val="24"/>
          <w:lang w:eastAsia="ru-RU"/>
        </w:rPr>
        <w:t>бкова</w:t>
      </w:r>
      <w:proofErr w:type="spellEnd"/>
      <w:r w:rsidR="006C637B">
        <w:rPr>
          <w:rFonts w:ascii="Times New Roman" w:eastAsia="Times New Roman" w:hAnsi="Times New Roman"/>
          <w:sz w:val="24"/>
          <w:lang w:eastAsia="ru-RU"/>
        </w:rPr>
        <w:t xml:space="preserve"> Юлия Владимировна, </w:t>
      </w:r>
      <w:r>
        <w:rPr>
          <w:rFonts w:ascii="Times New Roman" w:eastAsia="Times New Roman" w:hAnsi="Times New Roman"/>
          <w:sz w:val="24"/>
          <w:lang w:eastAsia="ru-RU"/>
        </w:rPr>
        <w:t xml:space="preserve"> преподаватель кафедры иноязычной профессиональной коммуникации</w:t>
      </w:r>
    </w:p>
    <w:p w14:paraId="6FE0185E" w14:textId="77777777" w:rsidR="00966D1F" w:rsidRPr="00DB597C" w:rsidRDefault="00966D1F" w:rsidP="00966D1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313C97C" w14:textId="77777777" w:rsidR="00966D1F" w:rsidRPr="00997FEF" w:rsidRDefault="00966D1F" w:rsidP="00966D1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7FE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9254CED" w14:textId="77777777" w:rsidR="00966D1F" w:rsidRPr="00997FEF" w:rsidRDefault="002A5A71" w:rsidP="00966D1F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Модуль «</w:t>
      </w:r>
      <w:r w:rsidR="00966D1F" w:rsidRPr="00997FEF">
        <w:rPr>
          <w:rFonts w:ascii="Times New Roman" w:hAnsi="Times New Roman"/>
          <w:sz w:val="24"/>
          <w:szCs w:val="24"/>
        </w:rPr>
        <w:t xml:space="preserve">Коммуникативный курс английского языка» является обязательным в структуре программы универсального </w:t>
      </w:r>
      <w:proofErr w:type="spellStart"/>
      <w:r w:rsidR="00966D1F" w:rsidRPr="00997FEF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966D1F" w:rsidRPr="00997FEF">
        <w:rPr>
          <w:rFonts w:ascii="Times New Roman" w:hAnsi="Times New Roman"/>
          <w:sz w:val="24"/>
          <w:szCs w:val="24"/>
        </w:rPr>
        <w:t>.</w:t>
      </w:r>
    </w:p>
    <w:p w14:paraId="1704E064" w14:textId="77777777" w:rsidR="00966D1F" w:rsidRPr="00997FEF" w:rsidRDefault="00966D1F" w:rsidP="00966D1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7FEF">
        <w:rPr>
          <w:rFonts w:ascii="Times New Roman" w:hAnsi="Times New Roman"/>
          <w:sz w:val="24"/>
          <w:szCs w:val="24"/>
        </w:rPr>
        <w:t xml:space="preserve">Содержание данного модуля владение иноязычной коммуникативной компетенцией на минимальном уровне </w:t>
      </w:r>
      <w:r w:rsidRPr="00997FEF">
        <w:rPr>
          <w:rFonts w:ascii="Times New Roman" w:hAnsi="Times New Roman"/>
          <w:sz w:val="24"/>
          <w:szCs w:val="24"/>
          <w:lang w:val="en-US"/>
        </w:rPr>
        <w:t>B</w:t>
      </w:r>
      <w:r w:rsidRPr="00997FEF">
        <w:rPr>
          <w:rFonts w:ascii="Times New Roman" w:hAnsi="Times New Roman"/>
          <w:sz w:val="24"/>
          <w:szCs w:val="24"/>
        </w:rPr>
        <w:t xml:space="preserve">2 по признанной общеевропейской шкале компетенций. </w:t>
      </w:r>
    </w:p>
    <w:p w14:paraId="5EFA65E4" w14:textId="77777777" w:rsidR="00966D1F" w:rsidRPr="00997FEF" w:rsidRDefault="00966D1F" w:rsidP="00966D1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</w:p>
    <w:p w14:paraId="4723C494" w14:textId="30A07552" w:rsidR="004F34F7" w:rsidRDefault="004F34F7" w:rsidP="004F34F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5A7">
        <w:rPr>
          <w:rFonts w:ascii="Times New Roman" w:hAnsi="Times New Roman"/>
          <w:sz w:val="24"/>
          <w:szCs w:val="24"/>
        </w:rPr>
        <w:t xml:space="preserve">Для освоения модуля студент должен обладать следующими </w:t>
      </w:r>
      <w:r w:rsidR="00D01BFE">
        <w:rPr>
          <w:rFonts w:ascii="Times New Roman" w:hAnsi="Times New Roman"/>
          <w:sz w:val="24"/>
          <w:szCs w:val="24"/>
        </w:rPr>
        <w:t>входными</w:t>
      </w:r>
      <w:r w:rsidR="00E33657">
        <w:rPr>
          <w:rFonts w:ascii="Times New Roman" w:hAnsi="Times New Roman"/>
          <w:sz w:val="24"/>
          <w:szCs w:val="24"/>
        </w:rPr>
        <w:t xml:space="preserve"> компетенциями, сформированными при изучении модулей «Углубленный курс английского языка» и других. </w:t>
      </w:r>
    </w:p>
    <w:p w14:paraId="73A1B169" w14:textId="77777777" w:rsidR="004F34F7" w:rsidRPr="007B2C07" w:rsidRDefault="004F34F7" w:rsidP="004F34F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B2C07">
        <w:rPr>
          <w:rFonts w:ascii="Times New Roman" w:hAnsi="Times New Roman"/>
          <w:sz w:val="24"/>
          <w:szCs w:val="24"/>
        </w:rPr>
        <w:t>Для освоения модуля студент должен:</w:t>
      </w:r>
    </w:p>
    <w:p w14:paraId="1D200F45" w14:textId="77777777" w:rsidR="00966D1F" w:rsidRPr="00BA78BA" w:rsidRDefault="00966D1F" w:rsidP="00966D1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B2C07">
        <w:rPr>
          <w:rFonts w:ascii="Times New Roman" w:hAnsi="Times New Roman"/>
          <w:b/>
          <w:sz w:val="24"/>
          <w:szCs w:val="24"/>
        </w:rPr>
        <w:t>Знать:</w:t>
      </w:r>
      <w:r w:rsidRPr="007B2C07">
        <w:rPr>
          <w:rFonts w:ascii="Times New Roman" w:hAnsi="Times New Roman"/>
          <w:sz w:val="24"/>
          <w:szCs w:val="24"/>
        </w:rPr>
        <w:t xml:space="preserve">  основные правила грамматики английского языка (В</w:t>
      </w:r>
      <w:proofErr w:type="gramStart"/>
      <w:r w:rsidRPr="007B2C07">
        <w:rPr>
          <w:rFonts w:ascii="Times New Roman" w:hAnsi="Times New Roman"/>
          <w:sz w:val="24"/>
          <w:szCs w:val="24"/>
        </w:rPr>
        <w:t>2</w:t>
      </w:r>
      <w:proofErr w:type="gramEnd"/>
      <w:r w:rsidRPr="007B2C07">
        <w:rPr>
          <w:rFonts w:ascii="Times New Roman" w:hAnsi="Times New Roman"/>
          <w:sz w:val="24"/>
          <w:szCs w:val="24"/>
        </w:rPr>
        <w:t>); основные особенности и клише, грамматические конструкции, характерные для различных стилей речи (художественный, публицистический, официально-деловой, разговорный, научный); основные приемы аналитико-синтетической переработки</w:t>
      </w:r>
      <w:r>
        <w:rPr>
          <w:rFonts w:ascii="Times New Roman" w:hAnsi="Times New Roman"/>
          <w:sz w:val="24"/>
          <w:szCs w:val="24"/>
        </w:rPr>
        <w:t xml:space="preserve"> информа</w:t>
      </w:r>
      <w:r w:rsidRPr="00BA78BA">
        <w:rPr>
          <w:rFonts w:ascii="Times New Roman" w:hAnsi="Times New Roman"/>
          <w:sz w:val="24"/>
          <w:szCs w:val="24"/>
        </w:rPr>
        <w:t>ции:  смысловой анализ текста по абзацам, вычленение единиц информации и составление плана реферир</w:t>
      </w:r>
      <w:r>
        <w:rPr>
          <w:rFonts w:ascii="Times New Roman" w:hAnsi="Times New Roman"/>
          <w:sz w:val="24"/>
          <w:szCs w:val="24"/>
        </w:rPr>
        <w:t xml:space="preserve">уемого документа в сжатой форме; </w:t>
      </w:r>
      <w:r w:rsidRPr="00BA78BA">
        <w:rPr>
          <w:rFonts w:ascii="Times New Roman" w:hAnsi="Times New Roman"/>
          <w:sz w:val="24"/>
          <w:szCs w:val="24"/>
        </w:rPr>
        <w:t xml:space="preserve">особенности профессионального этикета западной и отечественной культур. </w:t>
      </w:r>
    </w:p>
    <w:p w14:paraId="71F682EF" w14:textId="77777777" w:rsidR="00966D1F" w:rsidRPr="00770828" w:rsidRDefault="00966D1F" w:rsidP="00966D1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Уметь</w:t>
      </w:r>
      <w:r>
        <w:rPr>
          <w:rFonts w:ascii="Times New Roman" w:hAnsi="Times New Roman"/>
          <w:sz w:val="24"/>
          <w:szCs w:val="24"/>
        </w:rPr>
        <w:t>: поддерживать</w:t>
      </w:r>
      <w:r w:rsidRPr="00770828">
        <w:rPr>
          <w:rFonts w:ascii="Times New Roman" w:hAnsi="Times New Roman"/>
          <w:sz w:val="24"/>
          <w:szCs w:val="24"/>
        </w:rPr>
        <w:t xml:space="preserve"> диалогическое общение в </w:t>
      </w:r>
      <w:r>
        <w:rPr>
          <w:rFonts w:ascii="Times New Roman" w:hAnsi="Times New Roman"/>
          <w:sz w:val="24"/>
          <w:szCs w:val="24"/>
        </w:rPr>
        <w:t>различных</w:t>
      </w:r>
      <w:r w:rsidRPr="00770828">
        <w:rPr>
          <w:rFonts w:ascii="Times New Roman" w:hAnsi="Times New Roman"/>
          <w:sz w:val="24"/>
          <w:szCs w:val="24"/>
        </w:rPr>
        <w:t xml:space="preserve"> ситуациях; строить монологические высказывания </w:t>
      </w:r>
      <w:r>
        <w:rPr>
          <w:rFonts w:ascii="Times New Roman" w:hAnsi="Times New Roman"/>
          <w:sz w:val="24"/>
          <w:szCs w:val="24"/>
        </w:rPr>
        <w:t>на заданную тему, уметь грамотно выразить свои мысли</w:t>
      </w:r>
      <w:r w:rsidRPr="00770828">
        <w:rPr>
          <w:rFonts w:ascii="Times New Roman" w:hAnsi="Times New Roman"/>
          <w:sz w:val="24"/>
          <w:szCs w:val="24"/>
        </w:rPr>
        <w:t>, пер</w:t>
      </w:r>
      <w:r>
        <w:rPr>
          <w:rFonts w:ascii="Times New Roman" w:hAnsi="Times New Roman"/>
          <w:sz w:val="24"/>
          <w:szCs w:val="24"/>
        </w:rPr>
        <w:t>едавать содержание прочитанного, сохраняя стилевые особенности текста.</w:t>
      </w:r>
    </w:p>
    <w:p w14:paraId="190A05DC" w14:textId="77777777" w:rsidR="00966D1F" w:rsidRPr="00770828" w:rsidRDefault="00966D1F" w:rsidP="00966D1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Владеть</w:t>
      </w:r>
      <w:r w:rsidRPr="00770828">
        <w:rPr>
          <w:rFonts w:ascii="Times New Roman" w:hAnsi="Times New Roman"/>
          <w:sz w:val="24"/>
          <w:szCs w:val="24"/>
        </w:rPr>
        <w:t>: навыка</w:t>
      </w:r>
      <w:r>
        <w:rPr>
          <w:rFonts w:ascii="Times New Roman" w:hAnsi="Times New Roman"/>
          <w:sz w:val="24"/>
          <w:szCs w:val="24"/>
        </w:rPr>
        <w:t xml:space="preserve">ми и умениями читать и понимать неадаптированные </w:t>
      </w:r>
      <w:r w:rsidRPr="00770828">
        <w:rPr>
          <w:rFonts w:ascii="Times New Roman" w:hAnsi="Times New Roman"/>
          <w:sz w:val="24"/>
          <w:szCs w:val="24"/>
        </w:rPr>
        <w:t xml:space="preserve">тексты разных видов и жанров, с различной степенью охвата их содержания; порождать устные и письменные тексты в </w:t>
      </w:r>
      <w:r>
        <w:rPr>
          <w:rFonts w:ascii="Times New Roman" w:hAnsi="Times New Roman"/>
          <w:sz w:val="24"/>
          <w:szCs w:val="24"/>
        </w:rPr>
        <w:t>различных сферах</w:t>
      </w:r>
      <w:r w:rsidRPr="00770828">
        <w:rPr>
          <w:rFonts w:ascii="Times New Roman" w:hAnsi="Times New Roman"/>
          <w:sz w:val="24"/>
          <w:szCs w:val="24"/>
        </w:rPr>
        <w:t xml:space="preserve"> общения.</w:t>
      </w:r>
    </w:p>
    <w:p w14:paraId="308F864A" w14:textId="77777777" w:rsidR="00966D1F" w:rsidRPr="00997FEF" w:rsidRDefault="00966D1F" w:rsidP="00966D1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Одним из возможных выходов из модуля </w:t>
      </w:r>
      <w:r w:rsidR="00DE2F37"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hAnsi="Times New Roman"/>
          <w:sz w:val="24"/>
          <w:szCs w:val="24"/>
          <w:highlight w:val="white"/>
        </w:rPr>
        <w:t>Коммуникативный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» является более глубокая профессиональная иноязычная подготовка по другим модулям профессионального цикла. </w:t>
      </w:r>
    </w:p>
    <w:p w14:paraId="0D1F95A9" w14:textId="77777777" w:rsidR="00966D1F" w:rsidRPr="00DB597C" w:rsidRDefault="00966D1F" w:rsidP="00966D1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FBD2088" w14:textId="77777777" w:rsidR="00966D1F" w:rsidRPr="00DB597C" w:rsidRDefault="00966D1F" w:rsidP="00966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6595B45B" w14:textId="77777777" w:rsidR="00966D1F" w:rsidRPr="00DB597C" w:rsidRDefault="00966D1F" w:rsidP="00966D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2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12"/>
        <w:gridCol w:w="2244"/>
      </w:tblGrid>
      <w:tr w:rsidR="004F34F7" w:rsidRPr="00A955A7" w14:paraId="5E9A2298" w14:textId="77777777" w:rsidTr="00A635A5">
        <w:trPr>
          <w:trHeight w:hRule="exact" w:val="487"/>
        </w:trPr>
        <w:tc>
          <w:tcPr>
            <w:tcW w:w="7512" w:type="dxa"/>
            <w:shd w:val="clear" w:color="auto" w:fill="FFFFFF"/>
          </w:tcPr>
          <w:p w14:paraId="3B34F4AE" w14:textId="77777777" w:rsidR="004F34F7" w:rsidRPr="00A955A7" w:rsidRDefault="004F34F7" w:rsidP="004F34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4" w:type="dxa"/>
            <w:shd w:val="clear" w:color="auto" w:fill="FFFFFF"/>
          </w:tcPr>
          <w:p w14:paraId="799B8715" w14:textId="77777777" w:rsidR="004F34F7" w:rsidRPr="00A955A7" w:rsidRDefault="004F34F7" w:rsidP="004F34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A955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955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A955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A955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A955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F34F7" w:rsidRPr="00A955A7" w14:paraId="5C887B20" w14:textId="77777777" w:rsidTr="00A635A5">
        <w:trPr>
          <w:trHeight w:hRule="exact" w:val="487"/>
        </w:trPr>
        <w:tc>
          <w:tcPr>
            <w:tcW w:w="7512" w:type="dxa"/>
            <w:shd w:val="clear" w:color="auto" w:fill="FFFFFF"/>
          </w:tcPr>
          <w:p w14:paraId="5A2E05B2" w14:textId="77777777" w:rsidR="004F34F7" w:rsidRPr="00A955A7" w:rsidRDefault="004F34F7" w:rsidP="004F34F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4" w:type="dxa"/>
            <w:shd w:val="clear" w:color="auto" w:fill="FFFFFF"/>
          </w:tcPr>
          <w:p w14:paraId="329D6DC2" w14:textId="0EBBD50C" w:rsidR="004F34F7" w:rsidRPr="00A955A7" w:rsidRDefault="00917343" w:rsidP="004F34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4F34F7" w:rsidRPr="00A955A7" w14:paraId="3A3782AE" w14:textId="77777777" w:rsidTr="00A635A5">
        <w:trPr>
          <w:trHeight w:hRule="exact" w:val="422"/>
        </w:trPr>
        <w:tc>
          <w:tcPr>
            <w:tcW w:w="7512" w:type="dxa"/>
            <w:shd w:val="clear" w:color="auto" w:fill="FFFFFF"/>
          </w:tcPr>
          <w:p w14:paraId="7AE857AF" w14:textId="77777777" w:rsidR="004F34F7" w:rsidRPr="00A955A7" w:rsidRDefault="004F34F7" w:rsidP="004F34F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4" w:type="dxa"/>
            <w:shd w:val="clear" w:color="auto" w:fill="FFFFFF"/>
          </w:tcPr>
          <w:p w14:paraId="3E78C557" w14:textId="36099509" w:rsidR="004F34F7" w:rsidRPr="00A955A7" w:rsidRDefault="00917343" w:rsidP="0091734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</w:t>
            </w:r>
            <w:r w:rsidR="001109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8,16</w:t>
            </w:r>
          </w:p>
        </w:tc>
      </w:tr>
      <w:tr w:rsidR="004F34F7" w:rsidRPr="00A955A7" w14:paraId="10D5186E" w14:textId="77777777" w:rsidTr="00A635A5">
        <w:trPr>
          <w:trHeight w:hRule="exact" w:val="508"/>
        </w:trPr>
        <w:tc>
          <w:tcPr>
            <w:tcW w:w="7512" w:type="dxa"/>
            <w:shd w:val="clear" w:color="auto" w:fill="FFFFFF"/>
          </w:tcPr>
          <w:p w14:paraId="7E9D3283" w14:textId="77777777" w:rsidR="004F34F7" w:rsidRPr="00A955A7" w:rsidRDefault="004F34F7" w:rsidP="004F34F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44" w:type="dxa"/>
            <w:shd w:val="clear" w:color="auto" w:fill="FFFFFF"/>
          </w:tcPr>
          <w:p w14:paraId="6FA7BB9B" w14:textId="26B4FBC9" w:rsidR="004F34F7" w:rsidRPr="00A955A7" w:rsidRDefault="00917343" w:rsidP="004F34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112/3,11</w:t>
            </w:r>
          </w:p>
        </w:tc>
      </w:tr>
      <w:tr w:rsidR="004F34F7" w:rsidRPr="00A955A7" w14:paraId="2158A5CE" w14:textId="77777777" w:rsidTr="00A635A5">
        <w:trPr>
          <w:trHeight w:hRule="exact" w:val="418"/>
        </w:trPr>
        <w:tc>
          <w:tcPr>
            <w:tcW w:w="7512" w:type="dxa"/>
            <w:shd w:val="clear" w:color="auto" w:fill="FFFFFF"/>
          </w:tcPr>
          <w:p w14:paraId="77FB67B7" w14:textId="77777777" w:rsidR="004F34F7" w:rsidRPr="00A955A7" w:rsidRDefault="004F34F7" w:rsidP="004F34F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44" w:type="dxa"/>
            <w:shd w:val="clear" w:color="auto" w:fill="FFFFFF"/>
          </w:tcPr>
          <w:p w14:paraId="02C6D7FD" w14:textId="2BE3F5E9" w:rsidR="004F34F7" w:rsidRPr="00A955A7" w:rsidRDefault="004F34F7" w:rsidP="00D76FD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</w:tc>
      </w:tr>
    </w:tbl>
    <w:p w14:paraId="60DD9FB6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4841C1">
          <w:footerReference w:type="even" r:id="rId9"/>
          <w:footerReference w:type="default" r:id="rId10"/>
          <w:footerReference w:type="firs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3144EBB9" w14:textId="77777777" w:rsidR="00966D1F" w:rsidRPr="00DB597C" w:rsidRDefault="00966D1F" w:rsidP="00966D1F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3C13F38C" w14:textId="77777777" w:rsidR="00966D1F" w:rsidRPr="00DB597C" w:rsidRDefault="00966D1F" w:rsidP="00966D1F">
      <w:pPr>
        <w:shd w:val="clear" w:color="auto" w:fill="FFFFFF"/>
        <w:tabs>
          <w:tab w:val="left" w:pos="6850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ab/>
      </w:r>
    </w:p>
    <w:p w14:paraId="64730571" w14:textId="77777777" w:rsidR="00966D1F" w:rsidRPr="00DB597C" w:rsidRDefault="00966D1F" w:rsidP="00966D1F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4C7C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Коммуникативный курс английского языка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2BA4BA1C" w14:textId="77777777" w:rsidR="00966D1F" w:rsidRPr="00DB597C" w:rsidRDefault="00966D1F" w:rsidP="00966D1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594"/>
        <w:gridCol w:w="1532"/>
        <w:gridCol w:w="1418"/>
        <w:gridCol w:w="1276"/>
        <w:gridCol w:w="1134"/>
        <w:gridCol w:w="1134"/>
        <w:gridCol w:w="1275"/>
        <w:gridCol w:w="1636"/>
      </w:tblGrid>
      <w:tr w:rsidR="004F34F7" w:rsidRPr="00A955A7" w14:paraId="4AB5E9E2" w14:textId="77777777" w:rsidTr="004F34F7">
        <w:trPr>
          <w:trHeight w:val="302"/>
        </w:trPr>
        <w:tc>
          <w:tcPr>
            <w:tcW w:w="1242" w:type="dxa"/>
            <w:vMerge w:val="restart"/>
            <w:shd w:val="clear" w:color="auto" w:fill="auto"/>
          </w:tcPr>
          <w:p w14:paraId="698499E3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544" w:type="dxa"/>
            <w:vMerge w:val="restart"/>
            <w:shd w:val="clear" w:color="auto" w:fill="auto"/>
          </w:tcPr>
          <w:p w14:paraId="1F1091E0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4" w:type="dxa"/>
            <w:gridSpan w:val="5"/>
            <w:shd w:val="clear" w:color="auto" w:fill="auto"/>
          </w:tcPr>
          <w:p w14:paraId="59B9143E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C4A6E82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E7E3EDA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0C3E11EE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44429E0B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4F34F7" w:rsidRPr="00A955A7" w14:paraId="6399C824" w14:textId="77777777" w:rsidTr="004F34F7">
        <w:tc>
          <w:tcPr>
            <w:tcW w:w="1242" w:type="dxa"/>
            <w:vMerge/>
            <w:shd w:val="clear" w:color="auto" w:fill="auto"/>
            <w:vAlign w:val="center"/>
          </w:tcPr>
          <w:p w14:paraId="3FDA4D6E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34D955FE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vMerge w:val="restart"/>
            <w:shd w:val="clear" w:color="auto" w:fill="auto"/>
          </w:tcPr>
          <w:p w14:paraId="10C4D3BB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69FB7A55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F910111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8E2E27D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3178BE3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95E38F6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0EBC29BC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F34F7" w:rsidRPr="00A955A7" w14:paraId="592613C8" w14:textId="77777777" w:rsidTr="004F34F7">
        <w:tc>
          <w:tcPr>
            <w:tcW w:w="1242" w:type="dxa"/>
            <w:vMerge/>
            <w:shd w:val="clear" w:color="auto" w:fill="auto"/>
            <w:vAlign w:val="center"/>
          </w:tcPr>
          <w:p w14:paraId="1DA00BC9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1FF0D76B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vMerge/>
            <w:shd w:val="clear" w:color="auto" w:fill="auto"/>
          </w:tcPr>
          <w:p w14:paraId="7584DC97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050F79F4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3DC64B1A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14:paraId="7B3BE687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4407D130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AF0F9EC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9B0CAA0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E5A0137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3DED7173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F34F7" w:rsidRPr="00A955A7" w14:paraId="1BC07A94" w14:textId="77777777" w:rsidTr="004F34F7">
        <w:tc>
          <w:tcPr>
            <w:tcW w:w="14785" w:type="dxa"/>
            <w:gridSpan w:val="10"/>
            <w:shd w:val="clear" w:color="auto" w:fill="auto"/>
            <w:vAlign w:val="center"/>
          </w:tcPr>
          <w:p w14:paraId="24D1B2AE" w14:textId="77777777" w:rsidR="004F34F7" w:rsidRPr="00A955A7" w:rsidRDefault="004F34F7" w:rsidP="009F250F">
            <w:pPr>
              <w:numPr>
                <w:ilvl w:val="0"/>
                <w:numId w:val="7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827597" w:rsidRPr="00A955A7" w14:paraId="0BE1E283" w14:textId="77777777" w:rsidTr="004F34F7">
        <w:tc>
          <w:tcPr>
            <w:tcW w:w="1242" w:type="dxa"/>
            <w:shd w:val="clear" w:color="auto" w:fill="auto"/>
            <w:vAlign w:val="center"/>
          </w:tcPr>
          <w:p w14:paraId="422B508A" w14:textId="4533BB92" w:rsidR="00827597" w:rsidRPr="00A955A7" w:rsidRDefault="0082759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</w:t>
            </w: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2BD90A2" w14:textId="4C74A6CC" w:rsidR="00827597" w:rsidRPr="00A955A7" w:rsidRDefault="00827597" w:rsidP="0082759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7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Стилистика английского языка </w:t>
            </w:r>
          </w:p>
        </w:tc>
        <w:tc>
          <w:tcPr>
            <w:tcW w:w="594" w:type="dxa"/>
            <w:shd w:val="clear" w:color="auto" w:fill="auto"/>
            <w:vAlign w:val="center"/>
          </w:tcPr>
          <w:p w14:paraId="0D6249CE" w14:textId="0415F733" w:rsidR="00827597" w:rsidRPr="00BD64D0" w:rsidRDefault="00827597" w:rsidP="004F34F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EB62B19" w14:textId="2B5D2792" w:rsidR="00827597" w:rsidRPr="003A747A" w:rsidRDefault="0082759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A00797" w14:textId="09C9B53E" w:rsidR="00827597" w:rsidRPr="00BD64D0" w:rsidRDefault="0082759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501DD1" w14:textId="58F8091B" w:rsidR="00827597" w:rsidRPr="003A747A" w:rsidRDefault="0082759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94E5C5" w14:textId="22717691" w:rsidR="00827597" w:rsidRPr="00A955A7" w:rsidRDefault="00827597" w:rsidP="004B3CA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D6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E3F805F" w14:textId="6CE57CC9" w:rsidR="00827597" w:rsidRPr="00A955A7" w:rsidRDefault="0082759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2C9320" w14:textId="4E061EA1" w:rsidR="00827597" w:rsidRPr="00A955A7" w:rsidRDefault="0082759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FD3CE74" w14:textId="77777777" w:rsidR="00827597" w:rsidRPr="00A955A7" w:rsidRDefault="00827597" w:rsidP="0082759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14:paraId="2A294251" w14:textId="1BA40312" w:rsidR="00827597" w:rsidRPr="00A955A7" w:rsidRDefault="00827597" w:rsidP="004F34F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4F34F7" w:rsidRPr="00A955A7" w14:paraId="43AAD8B2" w14:textId="77777777" w:rsidTr="004F34F7">
        <w:tc>
          <w:tcPr>
            <w:tcW w:w="1242" w:type="dxa"/>
            <w:shd w:val="clear" w:color="auto" w:fill="auto"/>
            <w:vAlign w:val="center"/>
          </w:tcPr>
          <w:p w14:paraId="73BB8132" w14:textId="37F678BF" w:rsidR="004F34F7" w:rsidRPr="00A955A7" w:rsidRDefault="0082759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B58518C" w14:textId="7DE79AB0" w:rsidR="004F34F7" w:rsidRPr="00A955A7" w:rsidRDefault="00827597" w:rsidP="004F34F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7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 по культуре речевого общения</w:t>
            </w:r>
            <w:r w:rsidR="002B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(английский язык)</w:t>
            </w:r>
          </w:p>
        </w:tc>
        <w:tc>
          <w:tcPr>
            <w:tcW w:w="594" w:type="dxa"/>
            <w:shd w:val="clear" w:color="auto" w:fill="auto"/>
            <w:vAlign w:val="center"/>
          </w:tcPr>
          <w:p w14:paraId="063D67C4" w14:textId="4493B9F2" w:rsidR="004F34F7" w:rsidRPr="00827597" w:rsidRDefault="00827597" w:rsidP="004F34F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CC28013" w14:textId="72514291" w:rsidR="004F34F7" w:rsidRPr="00827597" w:rsidRDefault="0082759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B849BE" w14:textId="3273A3B8" w:rsidR="004F34F7" w:rsidRPr="00827597" w:rsidRDefault="0082759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F1ED24" w14:textId="174BFD60" w:rsidR="004F34F7" w:rsidRPr="00827597" w:rsidRDefault="00561480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23663A" w14:textId="131FB551" w:rsidR="004F34F7" w:rsidRPr="00A955A7" w:rsidRDefault="0082759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,З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915AB57" w14:textId="427BA158" w:rsidR="004F34F7" w:rsidRPr="00A955A7" w:rsidRDefault="0082759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5B1480" w14:textId="1BE97A4C" w:rsidR="004F34F7" w:rsidRPr="00BC329C" w:rsidRDefault="0082759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CE343C7" w14:textId="77777777" w:rsidR="00827597" w:rsidRPr="00A955A7" w:rsidRDefault="00827597" w:rsidP="0082759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14:paraId="426F5208" w14:textId="35AC2813" w:rsidR="004F34F7" w:rsidRPr="00A955A7" w:rsidRDefault="00827597" w:rsidP="0082759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4F34F7" w:rsidRPr="00A955A7" w14:paraId="3E29ECFF" w14:textId="77777777" w:rsidTr="004F34F7">
        <w:tc>
          <w:tcPr>
            <w:tcW w:w="14785" w:type="dxa"/>
            <w:gridSpan w:val="10"/>
            <w:shd w:val="clear" w:color="auto" w:fill="auto"/>
            <w:vAlign w:val="center"/>
          </w:tcPr>
          <w:p w14:paraId="0C47EBB3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 из 2)</w:t>
            </w:r>
          </w:p>
        </w:tc>
      </w:tr>
      <w:tr w:rsidR="004F34F7" w:rsidRPr="00A955A7" w14:paraId="397845B9" w14:textId="77777777" w:rsidTr="004F34F7">
        <w:tc>
          <w:tcPr>
            <w:tcW w:w="1242" w:type="dxa"/>
            <w:shd w:val="clear" w:color="auto" w:fill="auto"/>
            <w:vAlign w:val="center"/>
          </w:tcPr>
          <w:p w14:paraId="6975CA9A" w14:textId="7036D312" w:rsidR="004F34F7" w:rsidRPr="00A955A7" w:rsidRDefault="00EC512E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К.М.09.ДВ.01.01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6EA5939" w14:textId="35FDAA31" w:rsidR="004F34F7" w:rsidRPr="00EC512E" w:rsidRDefault="00EC512E" w:rsidP="00EC512E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Лексикология английского языка</w:t>
            </w:r>
          </w:p>
        </w:tc>
        <w:tc>
          <w:tcPr>
            <w:tcW w:w="594" w:type="dxa"/>
            <w:shd w:val="clear" w:color="auto" w:fill="auto"/>
            <w:vAlign w:val="center"/>
          </w:tcPr>
          <w:p w14:paraId="476DD365" w14:textId="28667AD9" w:rsidR="004F34F7" w:rsidRPr="00BD64D0" w:rsidRDefault="002D0312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B53B4EA" w14:textId="3CF194E5" w:rsidR="004F34F7" w:rsidRPr="00BD64D0" w:rsidRDefault="002D0312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BD64D0" w:rsidRPr="00BD6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504C13" w14:textId="2AA8E931" w:rsidR="004F34F7" w:rsidRPr="00BD64D0" w:rsidRDefault="002D0312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835149" w14:textId="390204F4" w:rsidR="004F34F7" w:rsidRPr="00AD6557" w:rsidRDefault="00AD655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D25C4D" w14:textId="65ADFE8D" w:rsidR="004F34F7" w:rsidRPr="00BD64D0" w:rsidRDefault="002D0312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14:paraId="4D2BB656" w14:textId="07377B66" w:rsidR="004F34F7" w:rsidRPr="00A955A7" w:rsidRDefault="002D0312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FEDC35" w14:textId="61DD99A5" w:rsidR="004F34F7" w:rsidRPr="00A955A7" w:rsidRDefault="002D0312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C52A45C" w14:textId="77777777" w:rsidR="004F34F7" w:rsidRPr="00A955A7" w:rsidRDefault="00B57F5A" w:rsidP="004F34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</w:t>
            </w:r>
          </w:p>
        </w:tc>
      </w:tr>
      <w:tr w:rsidR="004F34F7" w:rsidRPr="00A955A7" w14:paraId="7DCE89FB" w14:textId="77777777" w:rsidTr="004F34F7">
        <w:tc>
          <w:tcPr>
            <w:tcW w:w="1242" w:type="dxa"/>
            <w:shd w:val="clear" w:color="auto" w:fill="auto"/>
            <w:vAlign w:val="center"/>
          </w:tcPr>
          <w:p w14:paraId="56179E0D" w14:textId="181EC834" w:rsidR="004F34F7" w:rsidRPr="00A955A7" w:rsidRDefault="00EC512E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</w:t>
            </w:r>
            <w:r w:rsidR="004F34F7"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FF0DA90" w14:textId="77777777" w:rsidR="00EC512E" w:rsidRDefault="00EC512E" w:rsidP="00EC512E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Словообразование английского языка</w:t>
            </w:r>
          </w:p>
          <w:p w14:paraId="63173C60" w14:textId="413D18E5" w:rsidR="004F34F7" w:rsidRPr="00A955A7" w:rsidRDefault="004F34F7" w:rsidP="004F34F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shd w:val="clear" w:color="auto" w:fill="auto"/>
            <w:vAlign w:val="center"/>
          </w:tcPr>
          <w:p w14:paraId="0D741F0C" w14:textId="1C90AE7F" w:rsidR="004F34F7" w:rsidRPr="00BD64D0" w:rsidRDefault="002D0312" w:rsidP="00C20CD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AD7BF9D" w14:textId="1BA65607" w:rsidR="004F34F7" w:rsidRPr="00BD64D0" w:rsidRDefault="002D0312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BD64D0" w:rsidRPr="00BD6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DEC2FB" w14:textId="77B34249" w:rsidR="004F34F7" w:rsidRPr="00BD64D0" w:rsidRDefault="002D0312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EABB99" w14:textId="3F77D2A1" w:rsidR="004F34F7" w:rsidRPr="00AD6557" w:rsidRDefault="00AD655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2BC111" w14:textId="5249A0C1" w:rsidR="004F34F7" w:rsidRPr="00BD64D0" w:rsidRDefault="002D0312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14:paraId="329A638C" w14:textId="7F6EA4F5" w:rsidR="004F34F7" w:rsidRPr="00A955A7" w:rsidRDefault="002D0312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E9B871" w14:textId="03A75206" w:rsidR="004F34F7" w:rsidRPr="00A955A7" w:rsidRDefault="002D0312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C55A4F0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14:paraId="4CA55584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F34F7" w:rsidRPr="00A955A7" w14:paraId="5CBFBD68" w14:textId="77777777" w:rsidTr="004F34F7">
        <w:tc>
          <w:tcPr>
            <w:tcW w:w="14785" w:type="dxa"/>
            <w:gridSpan w:val="10"/>
            <w:shd w:val="clear" w:color="auto" w:fill="auto"/>
            <w:vAlign w:val="center"/>
          </w:tcPr>
          <w:p w14:paraId="30A8F4AF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4F34F7" w:rsidRPr="00A955A7" w14:paraId="37C3C60C" w14:textId="77777777" w:rsidTr="004F34F7">
        <w:tc>
          <w:tcPr>
            <w:tcW w:w="1242" w:type="dxa"/>
            <w:shd w:val="clear" w:color="auto" w:fill="auto"/>
            <w:vAlign w:val="center"/>
          </w:tcPr>
          <w:p w14:paraId="42D224D5" w14:textId="49FECBAA" w:rsidR="004F34F7" w:rsidRPr="00A955A7" w:rsidRDefault="00EC512E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К.М.08.0.3</w:t>
            </w:r>
            <w:r w:rsidR="00E1426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(К)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2DBE85B" w14:textId="50E05070" w:rsidR="004F34F7" w:rsidRPr="00A955A7" w:rsidRDefault="002B02E8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B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Курсовые работы по модулю "Коммуникативный курс английского языка"</w:t>
            </w:r>
          </w:p>
        </w:tc>
        <w:tc>
          <w:tcPr>
            <w:tcW w:w="594" w:type="dxa"/>
            <w:shd w:val="clear" w:color="auto" w:fill="auto"/>
            <w:vAlign w:val="center"/>
          </w:tcPr>
          <w:p w14:paraId="196DB0E5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2027FFC2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8B82A7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201DF4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29F8F3" w14:textId="509500E5" w:rsidR="004F34F7" w:rsidRPr="00A955A7" w:rsidRDefault="002B02E8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14:paraId="3C405DEA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C5FB978" w14:textId="035C9D63" w:rsidR="004F34F7" w:rsidRPr="00A955A7" w:rsidRDefault="00EC512E" w:rsidP="004F34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F5AF3CE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14:paraId="6F47FD0D" w14:textId="77777777" w:rsidR="004F34F7" w:rsidRPr="00A955A7" w:rsidRDefault="004F34F7" w:rsidP="004F34F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</w:tbl>
    <w:p w14:paraId="6C918A9B" w14:textId="77777777"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267F4AC1" w14:textId="77777777" w:rsidR="00BC329C" w:rsidRDefault="00BC329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C639E0F" w14:textId="77777777"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14:paraId="14B39E63" w14:textId="77777777"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49CFF609" w14:textId="77777777" w:rsidR="00AC7447" w:rsidRPr="00866E03" w:rsidRDefault="00AC7447" w:rsidP="00AC7447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Модуль </w:t>
      </w:r>
      <w:r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Ком</w:t>
      </w:r>
      <w:r w:rsidR="00D353F5">
        <w:rPr>
          <w:rFonts w:ascii="Times New Roman" w:eastAsia="Times New Roman" w:hAnsi="Times New Roman"/>
          <w:i/>
          <w:sz w:val="24"/>
          <w:szCs w:val="24"/>
          <w:lang w:eastAsia="ru-RU"/>
        </w:rPr>
        <w:t>муникативный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>»</w:t>
      </w:r>
      <w:r w:rsidRPr="00770828">
        <w:rPr>
          <w:rFonts w:ascii="Times New Roman" w:hAnsi="Times New Roman"/>
          <w:sz w:val="24"/>
          <w:szCs w:val="24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14:paraId="4A1E8857" w14:textId="77777777" w:rsidR="00AC7447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  <w:u w:val="single"/>
        </w:rPr>
        <w:t>Аудиторные занятия</w:t>
      </w:r>
      <w:r w:rsidRPr="00770828">
        <w:rPr>
          <w:rFonts w:ascii="Times New Roman" w:hAnsi="Times New Roman"/>
          <w:sz w:val="24"/>
          <w:szCs w:val="24"/>
        </w:rPr>
        <w:t xml:space="preserve"> имеют целью формирование иноязычной составляющей заявленной компетенции.</w:t>
      </w:r>
      <w:r w:rsidRPr="00770828">
        <w:rPr>
          <w:rFonts w:ascii="Times New Roman" w:hAnsi="Times New Roman"/>
          <w:b/>
          <w:sz w:val="24"/>
          <w:szCs w:val="24"/>
        </w:rPr>
        <w:t xml:space="preserve"> </w:t>
      </w:r>
      <w:r w:rsidRPr="00770828">
        <w:rPr>
          <w:rFonts w:ascii="Times New Roman" w:hAnsi="Times New Roman"/>
          <w:sz w:val="24"/>
          <w:szCs w:val="24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</w:t>
      </w:r>
      <w:proofErr w:type="spellStart"/>
      <w:r w:rsidRPr="00770828">
        <w:rPr>
          <w:rFonts w:ascii="Times New Roman" w:hAnsi="Times New Roman"/>
          <w:sz w:val="24"/>
          <w:szCs w:val="24"/>
        </w:rPr>
        <w:t>аудированию</w:t>
      </w:r>
      <w:proofErr w:type="spellEnd"/>
      <w:r w:rsidRPr="00770828">
        <w:rPr>
          <w:rFonts w:ascii="Times New Roman" w:hAnsi="Times New Roman"/>
          <w:sz w:val="24"/>
          <w:szCs w:val="24"/>
        </w:rPr>
        <w:t>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</w:t>
      </w:r>
      <w:r>
        <w:rPr>
          <w:rFonts w:ascii="Times New Roman" w:hAnsi="Times New Roman"/>
          <w:sz w:val="24"/>
          <w:szCs w:val="24"/>
        </w:rPr>
        <w:t>ческих, навыков техники чтения.</w:t>
      </w:r>
    </w:p>
    <w:p w14:paraId="10615FFA" w14:textId="77777777" w:rsidR="00AC7447" w:rsidRPr="00770828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Аудиторная работа по дисциплине – многоплановая взаимная деятельность учащегося и педагога, которая</w:t>
      </w:r>
      <w:r w:rsidR="00A174F8">
        <w:rPr>
          <w:rFonts w:ascii="Times New Roman" w:hAnsi="Times New Roman"/>
          <w:sz w:val="24"/>
          <w:szCs w:val="24"/>
        </w:rPr>
        <w:t xml:space="preserve"> подразумевает коммуникативную </w:t>
      </w:r>
      <w:r w:rsidRPr="00770828">
        <w:rPr>
          <w:rFonts w:ascii="Times New Roman" w:hAnsi="Times New Roman"/>
          <w:sz w:val="24"/>
          <w:szCs w:val="24"/>
        </w:rPr>
        <w:t>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14:paraId="02ABC2A8" w14:textId="77777777" w:rsidR="00AC7447" w:rsidRPr="00770828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Во время практического занятия студентам рекомендуется:</w:t>
      </w:r>
    </w:p>
    <w:p w14:paraId="1257496D" w14:textId="77777777" w:rsidR="00AC7447" w:rsidRPr="00770828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>внимательно воспринять заявлен</w:t>
      </w:r>
      <w:r>
        <w:rPr>
          <w:rFonts w:ascii="Times New Roman" w:hAnsi="Times New Roman"/>
          <w:sz w:val="24"/>
          <w:szCs w:val="24"/>
        </w:rPr>
        <w:t>ную преподавателем цель занятия</w:t>
      </w:r>
      <w:r w:rsidRPr="00770828">
        <w:rPr>
          <w:rFonts w:ascii="Times New Roman" w:hAnsi="Times New Roman"/>
          <w:sz w:val="24"/>
          <w:szCs w:val="24"/>
        </w:rPr>
        <w:t>;</w:t>
      </w:r>
    </w:p>
    <w:p w14:paraId="39A89C63" w14:textId="77777777" w:rsidR="00AC7447" w:rsidRPr="00770828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 xml:space="preserve">вести записи по </w:t>
      </w:r>
      <w:proofErr w:type="spellStart"/>
      <w:r w:rsidRPr="00770828">
        <w:rPr>
          <w:rFonts w:ascii="Times New Roman" w:hAnsi="Times New Roman"/>
          <w:sz w:val="24"/>
          <w:szCs w:val="24"/>
        </w:rPr>
        <w:t>знаниевым</w:t>
      </w:r>
      <w:proofErr w:type="spellEnd"/>
      <w:r w:rsidRPr="00770828">
        <w:rPr>
          <w:rFonts w:ascii="Times New Roman" w:hAnsi="Times New Roman"/>
          <w:sz w:val="24"/>
          <w:szCs w:val="24"/>
        </w:rPr>
        <w:t xml:space="preserve"> компонентам (лексико-грамматические конструкции и правила</w:t>
      </w:r>
      <w:r w:rsidR="001345B3">
        <w:rPr>
          <w:rFonts w:ascii="Times New Roman" w:hAnsi="Times New Roman"/>
          <w:sz w:val="24"/>
          <w:szCs w:val="24"/>
        </w:rPr>
        <w:t>, теоретическую информацию, основные термины, планы и рекомендации к выполнению практически заданий</w:t>
      </w:r>
      <w:r w:rsidRPr="00770828">
        <w:rPr>
          <w:rFonts w:ascii="Times New Roman" w:hAnsi="Times New Roman"/>
          <w:sz w:val="24"/>
          <w:szCs w:val="24"/>
        </w:rPr>
        <w:t>);</w:t>
      </w:r>
    </w:p>
    <w:p w14:paraId="14845EE1" w14:textId="77777777" w:rsidR="00AC7447" w:rsidRPr="00770828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 xml:space="preserve">активно и адекватно выполнять </w:t>
      </w:r>
      <w:r w:rsidR="001345B3">
        <w:rPr>
          <w:rFonts w:ascii="Times New Roman" w:hAnsi="Times New Roman"/>
          <w:sz w:val="24"/>
          <w:szCs w:val="24"/>
        </w:rPr>
        <w:t>задания</w:t>
      </w:r>
      <w:r w:rsidRPr="00770828">
        <w:rPr>
          <w:rFonts w:ascii="Times New Roman" w:hAnsi="Times New Roman"/>
          <w:sz w:val="24"/>
          <w:szCs w:val="24"/>
        </w:rPr>
        <w:t>;</w:t>
      </w:r>
    </w:p>
    <w:p w14:paraId="35389A35" w14:textId="77777777" w:rsidR="00AC7447" w:rsidRPr="00770828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>исправлять вслед за преподавателем допущенные ошибки и неточности при воспроизведении речевого материала;</w:t>
      </w:r>
    </w:p>
    <w:p w14:paraId="5780AD22" w14:textId="77777777" w:rsidR="00AC7447" w:rsidRPr="00770828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70828">
        <w:rPr>
          <w:rFonts w:ascii="Times New Roman" w:hAnsi="Times New Roman"/>
          <w:sz w:val="24"/>
          <w:szCs w:val="24"/>
        </w:rPr>
        <w:t xml:space="preserve">фиксировать ошибки и </w:t>
      </w:r>
      <w:proofErr w:type="gramStart"/>
      <w:r w:rsidRPr="00770828">
        <w:rPr>
          <w:rFonts w:ascii="Times New Roman" w:hAnsi="Times New Roman"/>
          <w:sz w:val="24"/>
          <w:szCs w:val="24"/>
        </w:rPr>
        <w:t>избегать</w:t>
      </w:r>
      <w:proofErr w:type="gramEnd"/>
      <w:r w:rsidRPr="00770828">
        <w:rPr>
          <w:rFonts w:ascii="Times New Roman" w:hAnsi="Times New Roman"/>
          <w:sz w:val="24"/>
          <w:szCs w:val="24"/>
        </w:rPr>
        <w:t xml:space="preserve"> их повторного проявления;</w:t>
      </w:r>
    </w:p>
    <w:p w14:paraId="7E7ECEEF" w14:textId="77777777" w:rsidR="00AC7447" w:rsidRPr="00770828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– активно включаться в предлагаемую иноязычную коммуникацию;</w:t>
      </w:r>
    </w:p>
    <w:p w14:paraId="61D5A201" w14:textId="77777777" w:rsidR="00AC7447" w:rsidRPr="00770828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– внимательно относится к оценочным комментариям, </w:t>
      </w:r>
      <w:proofErr w:type="gramStart"/>
      <w:r w:rsidRPr="00770828">
        <w:rPr>
          <w:rFonts w:ascii="Times New Roman" w:hAnsi="Times New Roman"/>
          <w:sz w:val="24"/>
          <w:szCs w:val="24"/>
        </w:rPr>
        <w:t>высказыв</w:t>
      </w:r>
      <w:r>
        <w:rPr>
          <w:rFonts w:ascii="Times New Roman" w:hAnsi="Times New Roman"/>
          <w:sz w:val="24"/>
          <w:szCs w:val="24"/>
        </w:rPr>
        <w:t>ать свою оценку</w:t>
      </w:r>
      <w:proofErr w:type="gramEnd"/>
      <w:r>
        <w:rPr>
          <w:rFonts w:ascii="Times New Roman" w:hAnsi="Times New Roman"/>
          <w:sz w:val="24"/>
          <w:szCs w:val="24"/>
        </w:rPr>
        <w:t xml:space="preserve"> по материалам и </w:t>
      </w:r>
      <w:r w:rsidRPr="00770828">
        <w:rPr>
          <w:rFonts w:ascii="Times New Roman" w:hAnsi="Times New Roman"/>
          <w:sz w:val="24"/>
          <w:szCs w:val="24"/>
        </w:rPr>
        <w:t xml:space="preserve">ответам </w:t>
      </w:r>
      <w:proofErr w:type="spellStart"/>
      <w:r w:rsidRPr="00770828">
        <w:rPr>
          <w:rFonts w:ascii="Times New Roman" w:hAnsi="Times New Roman"/>
          <w:sz w:val="24"/>
          <w:szCs w:val="24"/>
        </w:rPr>
        <w:t>одногр</w:t>
      </w:r>
      <w:r>
        <w:rPr>
          <w:rFonts w:ascii="Times New Roman" w:hAnsi="Times New Roman"/>
          <w:sz w:val="24"/>
          <w:szCs w:val="24"/>
        </w:rPr>
        <w:t>у</w:t>
      </w:r>
      <w:r w:rsidRPr="00770828">
        <w:rPr>
          <w:rFonts w:ascii="Times New Roman" w:hAnsi="Times New Roman"/>
          <w:sz w:val="24"/>
          <w:szCs w:val="24"/>
        </w:rPr>
        <w:t>ппников</w:t>
      </w:r>
      <w:proofErr w:type="spellEnd"/>
      <w:r w:rsidRPr="00770828">
        <w:rPr>
          <w:rFonts w:ascii="Times New Roman" w:hAnsi="Times New Roman"/>
          <w:sz w:val="24"/>
          <w:szCs w:val="24"/>
        </w:rPr>
        <w:t>.</w:t>
      </w:r>
    </w:p>
    <w:p w14:paraId="5BB4F1E1" w14:textId="77777777" w:rsidR="00AC7447" w:rsidRPr="00770828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Рекомендуется иметь в виду коммуникативный характер</w:t>
      </w:r>
      <w:r w:rsidRPr="00770828">
        <w:rPr>
          <w:rFonts w:ascii="Times New Roman" w:hAnsi="Times New Roman"/>
          <w:b/>
          <w:sz w:val="24"/>
          <w:szCs w:val="24"/>
        </w:rPr>
        <w:t xml:space="preserve"> </w:t>
      </w:r>
      <w:r w:rsidRPr="00770828">
        <w:rPr>
          <w:rFonts w:ascii="Times New Roman" w:hAnsi="Times New Roman"/>
          <w:sz w:val="24"/>
          <w:szCs w:val="24"/>
        </w:rPr>
        <w:t xml:space="preserve">практического занятия по иностранному языку, что предполагает наличие готовности </w:t>
      </w:r>
      <w:r w:rsidRPr="00770828">
        <w:rPr>
          <w:rFonts w:ascii="Times New Roman" w:hAnsi="Times New Roman"/>
          <w:sz w:val="24"/>
          <w:szCs w:val="24"/>
          <w:highlight w:val="white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770828">
        <w:rPr>
          <w:rFonts w:ascii="Times New Roman" w:hAnsi="Times New Roman"/>
          <w:sz w:val="24"/>
          <w:szCs w:val="24"/>
        </w:rPr>
        <w:t xml:space="preserve">, дружелюбия и интереса к изучаемым социокультурным реалиям.  </w:t>
      </w:r>
    </w:p>
    <w:p w14:paraId="47B025B2" w14:textId="77777777" w:rsidR="00AC7447" w:rsidRPr="00770828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proofErr w:type="spellStart"/>
      <w:r w:rsidRPr="00770828">
        <w:rPr>
          <w:rFonts w:ascii="Times New Roman" w:hAnsi="Times New Roman"/>
          <w:sz w:val="24"/>
          <w:szCs w:val="24"/>
        </w:rPr>
        <w:t>несформированности</w:t>
      </w:r>
      <w:proofErr w:type="spellEnd"/>
      <w:r w:rsidRPr="00770828">
        <w:rPr>
          <w:rFonts w:ascii="Times New Roman" w:hAnsi="Times New Roman"/>
          <w:sz w:val="24"/>
          <w:szCs w:val="24"/>
        </w:rPr>
        <w:t xml:space="preserve">, </w:t>
      </w:r>
      <w:r w:rsidRPr="00770828">
        <w:rPr>
          <w:rFonts w:ascii="Times New Roman" w:hAnsi="Times New Roman"/>
          <w:color w:val="333333"/>
          <w:sz w:val="24"/>
          <w:szCs w:val="24"/>
          <w:highlight w:val="white"/>
        </w:rPr>
        <w:t>что, в свою очередь, затрудняет формирование соответствующей компетенции</w:t>
      </w:r>
      <w:r w:rsidRPr="00770828">
        <w:rPr>
          <w:rFonts w:ascii="Times New Roman" w:hAnsi="Times New Roman"/>
          <w:sz w:val="24"/>
          <w:szCs w:val="24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14:paraId="4BA2F927" w14:textId="77777777" w:rsidR="00AC7447" w:rsidRPr="00AE7D23" w:rsidRDefault="00AC7447" w:rsidP="00AC7447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70828">
        <w:rPr>
          <w:rFonts w:ascii="Times New Roman" w:hAnsi="Times New Roman"/>
          <w:b/>
          <w:sz w:val="24"/>
          <w:szCs w:val="24"/>
          <w:highlight w:val="white"/>
          <w:u w:val="single"/>
        </w:rPr>
        <w:t>Самостоятельная работа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</w:t>
      </w:r>
      <w:r w:rsidRPr="004338AE">
        <w:rPr>
          <w:rFonts w:ascii="Times New Roman" w:hAnsi="Times New Roman"/>
          <w:sz w:val="24"/>
          <w:szCs w:val="24"/>
          <w:highlight w:val="white"/>
        </w:rPr>
        <w:t xml:space="preserve"> Самостоятельная работа является средством организации и управления самостоятельной деятельности студентов, которая обеспечивается умением осуществлять планирование </w:t>
      </w:r>
      <w:r w:rsidRPr="004338AE">
        <w:rPr>
          <w:rFonts w:ascii="Times New Roman" w:hAnsi="Times New Roman"/>
          <w:sz w:val="24"/>
          <w:szCs w:val="24"/>
          <w:highlight w:val="white"/>
        </w:rPr>
        <w:lastRenderedPageBreak/>
        <w:t xml:space="preserve">деятельности, искать решение проблемы или вопроса, рационально организовывать свое </w:t>
      </w:r>
      <w:r w:rsidRPr="00AE7D23">
        <w:rPr>
          <w:rFonts w:ascii="Times New Roman" w:hAnsi="Times New Roman"/>
          <w:sz w:val="24"/>
          <w:szCs w:val="24"/>
          <w:highlight w:val="white"/>
        </w:rPr>
        <w:t>рабочее время и использовать необходимые для этого инструменты. Самостоятельная работа студента служит получению новых знаний, упорядочению и углублению имеющихся знаний, формированию профессиональных навыков и умений. Самостоятельная работа охватывает все аспекты изучения иностранного языка и в значительной мере определяет результаты и качество освоения модуля «</w:t>
      </w:r>
      <w:r w:rsidR="00A174F8" w:rsidRPr="00AE7D23">
        <w:rPr>
          <w:rFonts w:ascii="Times New Roman" w:eastAsia="Times New Roman" w:hAnsi="Times New Roman"/>
          <w:i/>
          <w:sz w:val="24"/>
          <w:szCs w:val="24"/>
          <w:lang w:eastAsia="ru-RU"/>
        </w:rPr>
        <w:t>Коммуникативный курс английского языка</w:t>
      </w:r>
      <w:r w:rsidRPr="00AE7D23">
        <w:rPr>
          <w:rFonts w:ascii="Times New Roman" w:hAnsi="Times New Roman"/>
          <w:sz w:val="24"/>
          <w:szCs w:val="24"/>
          <w:highlight w:val="white"/>
        </w:rPr>
        <w:t>»</w:t>
      </w:r>
    </w:p>
    <w:p w14:paraId="463D1EB1" w14:textId="77777777" w:rsidR="00AC7447" w:rsidRPr="00AE7D23" w:rsidRDefault="00AC7447" w:rsidP="00AC7447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В модуле «</w:t>
      </w:r>
      <w:r w:rsidRPr="00AE7D23">
        <w:rPr>
          <w:rFonts w:ascii="Times New Roman" w:eastAsia="Times New Roman" w:hAnsi="Times New Roman"/>
          <w:i/>
          <w:sz w:val="24"/>
          <w:szCs w:val="24"/>
          <w:lang w:eastAsia="ru-RU"/>
        </w:rPr>
        <w:t>Ком</w:t>
      </w:r>
      <w:r w:rsidR="00A174F8" w:rsidRPr="00AE7D23">
        <w:rPr>
          <w:rFonts w:ascii="Times New Roman" w:eastAsia="Times New Roman" w:hAnsi="Times New Roman"/>
          <w:i/>
          <w:sz w:val="24"/>
          <w:szCs w:val="24"/>
          <w:lang w:eastAsia="ru-RU"/>
        </w:rPr>
        <w:t>муникативный</w:t>
      </w:r>
      <w:r w:rsidRPr="00AE7D2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AE7D23">
        <w:rPr>
          <w:rFonts w:ascii="Times New Roman" w:hAnsi="Times New Roman"/>
          <w:sz w:val="24"/>
          <w:szCs w:val="24"/>
          <w:highlight w:val="white"/>
        </w:rPr>
        <w:t xml:space="preserve">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14:paraId="31CF37C1" w14:textId="77777777" w:rsidR="00AC7447" w:rsidRPr="00AE7D23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b/>
          <w:sz w:val="24"/>
          <w:szCs w:val="24"/>
          <w:highlight w:val="white"/>
        </w:rPr>
        <w:t>Основные виды самостоятельных работ включают в себя:</w:t>
      </w:r>
    </w:p>
    <w:p w14:paraId="759ABD94" w14:textId="77777777" w:rsidR="00AC7447" w:rsidRPr="00AE7D23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14:paraId="4C67C822" w14:textId="77777777" w:rsidR="00AC7447" w:rsidRPr="00AE7D23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14:paraId="44759372" w14:textId="77777777" w:rsidR="00AC7447" w:rsidRPr="00AE7D23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 xml:space="preserve">– работу с аудиоматериалами: </w:t>
      </w:r>
      <w:proofErr w:type="spellStart"/>
      <w:r w:rsidRPr="00AE7D23">
        <w:rPr>
          <w:rFonts w:ascii="Times New Roman" w:hAnsi="Times New Roman"/>
          <w:sz w:val="24"/>
          <w:szCs w:val="24"/>
          <w:highlight w:val="white"/>
        </w:rPr>
        <w:t>аудирование</w:t>
      </w:r>
      <w:proofErr w:type="spellEnd"/>
      <w:r w:rsidRPr="00AE7D23">
        <w:rPr>
          <w:rFonts w:ascii="Times New Roman" w:hAnsi="Times New Roman"/>
          <w:sz w:val="24"/>
          <w:szCs w:val="24"/>
          <w:highlight w:val="white"/>
        </w:rPr>
        <w:t xml:space="preserve"> текстов, прослушивание ситуативных диалогов;</w:t>
      </w:r>
    </w:p>
    <w:p w14:paraId="6DA6671C" w14:textId="77777777" w:rsidR="00AC7447" w:rsidRPr="00AE7D23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14:paraId="23CE9030" w14:textId="77777777" w:rsidR="00AC7447" w:rsidRPr="00AE7D23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работу над письменной речью;</w:t>
      </w:r>
    </w:p>
    <w:p w14:paraId="467E5462" w14:textId="77777777" w:rsidR="00AC7447" w:rsidRPr="00AE7D23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творческие задания (презентация; доклад; проектная работа).</w:t>
      </w:r>
    </w:p>
    <w:p w14:paraId="7778105C" w14:textId="77777777" w:rsidR="00AC7447" w:rsidRPr="00AE7D23" w:rsidRDefault="00AC7447" w:rsidP="00AC7447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b/>
          <w:sz w:val="24"/>
          <w:szCs w:val="24"/>
          <w:highlight w:val="white"/>
        </w:rPr>
        <w:t>При выполнении самостоятельной работы студентам рекомендуется:</w:t>
      </w:r>
    </w:p>
    <w:p w14:paraId="541894AE" w14:textId="77777777" w:rsidR="00AC7447" w:rsidRPr="00AE7D23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изучить цели задания;</w:t>
      </w:r>
    </w:p>
    <w:p w14:paraId="4E0CA968" w14:textId="77777777" w:rsidR="00AC7447" w:rsidRPr="00AE7D23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соблюдать принципы последовательности и постепенности;</w:t>
      </w:r>
    </w:p>
    <w:p w14:paraId="56CBDE96" w14:textId="77777777" w:rsidR="00AC7447" w:rsidRPr="00AE7D23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при работе с источниками выделять главное;</w:t>
      </w:r>
    </w:p>
    <w:p w14:paraId="6626F83B" w14:textId="77777777" w:rsidR="00AC7447" w:rsidRPr="00AE7D23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выполнить текущее задание в устной и письменной форме;</w:t>
      </w:r>
    </w:p>
    <w:p w14:paraId="000DE42D" w14:textId="77777777" w:rsidR="00AC7447" w:rsidRPr="00AE7D23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проверить правильность выполнения работы по степени достижения поставленной цели;</w:t>
      </w:r>
    </w:p>
    <w:p w14:paraId="2FF745AD" w14:textId="77777777" w:rsidR="00AC7447" w:rsidRPr="00AE7D23" w:rsidRDefault="00AC7447" w:rsidP="00AC744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  <w:highlight w:val="white"/>
        </w:rPr>
        <w:t>– проконсультироваться с преподавателем при необходимости.</w:t>
      </w:r>
    </w:p>
    <w:p w14:paraId="3C38C196" w14:textId="77777777" w:rsidR="00AC7447" w:rsidRPr="00AE7D23" w:rsidRDefault="00AC7447" w:rsidP="00AC744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b/>
          <w:sz w:val="24"/>
          <w:szCs w:val="24"/>
          <w:u w:val="single"/>
        </w:rPr>
        <w:t>Контроль</w:t>
      </w:r>
      <w:r w:rsidRPr="00AE7D23">
        <w:rPr>
          <w:rFonts w:ascii="Times New Roman" w:hAnsi="Times New Roman"/>
          <w:sz w:val="24"/>
          <w:szCs w:val="24"/>
        </w:rPr>
        <w:t xml:space="preserve"> является эффективной формой обратной связи и предусматривает оценку успеваемости студентов, уровня </w:t>
      </w:r>
      <w:proofErr w:type="spellStart"/>
      <w:r w:rsidRPr="00AE7D23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AE7D23">
        <w:rPr>
          <w:rFonts w:ascii="Times New Roman" w:hAnsi="Times New Roman"/>
          <w:sz w:val="24"/>
          <w:szCs w:val="24"/>
        </w:rPr>
        <w:t xml:space="preserve"> тех или иных навыков, умений и компетенций. Его результаты позволяют предусмотреть действия преподавателя по повышению качества </w:t>
      </w:r>
      <w:proofErr w:type="spellStart"/>
      <w:r w:rsidRPr="00AE7D23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AE7D23">
        <w:rPr>
          <w:rFonts w:ascii="Times New Roman" w:hAnsi="Times New Roman"/>
          <w:sz w:val="24"/>
          <w:szCs w:val="24"/>
        </w:rPr>
        <w:t xml:space="preserve"> студентов. Контроль осуществляется во время аудиторных занятий после прохождения темы или раздела. </w:t>
      </w:r>
    </w:p>
    <w:p w14:paraId="68676065" w14:textId="77777777" w:rsidR="00AC7447" w:rsidRPr="00AE7D23" w:rsidRDefault="00AC7447" w:rsidP="00AC744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D23">
        <w:rPr>
          <w:rFonts w:ascii="Times New Roman" w:hAnsi="Times New Roman"/>
          <w:sz w:val="24"/>
          <w:szCs w:val="24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14:paraId="60E9F8C7" w14:textId="77777777" w:rsid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AF9CE53" w14:textId="77777777" w:rsidR="006D6661" w:rsidRDefault="006D6661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C6D0C70" w14:textId="77777777" w:rsidR="006D6661" w:rsidRPr="00AE7D23" w:rsidRDefault="006D6661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E82E6B2" w14:textId="3D82ABB3" w:rsidR="006D6661" w:rsidRPr="0089562A" w:rsidRDefault="0089562A" w:rsidP="0089562A">
      <w:pPr>
        <w:spacing w:after="120" w:line="360" w:lineRule="auto"/>
        <w:ind w:left="36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5. </w:t>
      </w:r>
      <w:r w:rsidR="00DB597C" w:rsidRPr="0089562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 МОДУЛЯ</w:t>
      </w:r>
    </w:p>
    <w:p w14:paraId="2ED93BD8" w14:textId="369D624F" w:rsidR="006D6661" w:rsidRPr="00DB597C" w:rsidRDefault="0089562A" w:rsidP="006D666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6D6661">
        <w:rPr>
          <w:rFonts w:ascii="Times New Roman" w:eastAsia="Times New Roman" w:hAnsi="Times New Roman"/>
          <w:b/>
          <w:sz w:val="24"/>
          <w:szCs w:val="24"/>
          <w:lang w:eastAsia="ru-RU"/>
        </w:rPr>
        <w:t>.1</w:t>
      </w:r>
      <w:r w:rsidR="006D6661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69FEBA5C" w14:textId="77777777" w:rsidR="0089562A" w:rsidRPr="00F57110" w:rsidRDefault="0089562A" w:rsidP="0089562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711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«Стилистика английского языка</w:t>
      </w:r>
      <w:r w:rsidRPr="00F571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6C403B41" w14:textId="77777777" w:rsidR="0089562A" w:rsidRPr="00DB597C" w:rsidRDefault="0089562A" w:rsidP="0089562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72E12AA" w14:textId="3A0C77DD" w:rsidR="0089562A" w:rsidRPr="00707931" w:rsidRDefault="0089562A" w:rsidP="008956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82493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дисциплины «Стилистика английского языка» отражает основные положения ФГОС ВО 3+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+</w:t>
      </w:r>
      <w:r w:rsidRPr="006824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является составной частью основной образовательной программы высшего образования (ОПОП </w:t>
      </w:r>
      <w:proofErr w:type="gramStart"/>
      <w:r w:rsidRPr="00682493">
        <w:rPr>
          <w:rFonts w:ascii="Times New Roman" w:eastAsia="Times New Roman" w:hAnsi="Times New Roman"/>
          <w:bCs/>
          <w:sz w:val="24"/>
          <w:szCs w:val="24"/>
          <w:lang w:eastAsia="ru-RU"/>
        </w:rPr>
        <w:t>ВО</w:t>
      </w:r>
      <w:proofErr w:type="gramEnd"/>
      <w:r w:rsidRPr="006824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), нацеленной на подготовку бакалавров по направлению подготовки 44.03.05 «Педагогическое образование» (с двумя профилями подготовки), профилю подготовки </w:t>
      </w:r>
      <w:r>
        <w:rPr>
          <w:rFonts w:ascii="Times New Roman" w:eastAsia="Times New Roman" w:hAnsi="Times New Roman"/>
          <w:sz w:val="24"/>
          <w:szCs w:val="24"/>
        </w:rPr>
        <w:t>«Иностранный (английский) язык и Иностранный (</w:t>
      </w:r>
      <w:r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китайский</w:t>
      </w:r>
      <w:r>
        <w:rPr>
          <w:rFonts w:ascii="Times New Roman" w:eastAsia="Times New Roman" w:hAnsi="Times New Roman"/>
          <w:sz w:val="24"/>
          <w:szCs w:val="24"/>
        </w:rPr>
        <w:t xml:space="preserve">) язык». </w:t>
      </w:r>
    </w:p>
    <w:p w14:paraId="3D8EECE2" w14:textId="77777777" w:rsidR="0089562A" w:rsidRPr="00682493" w:rsidRDefault="0089562A" w:rsidP="008956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2493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представляет собой нормативный документ, определяющий содержание, объем, порядок изучения и преподавания дисциплины «Стилистика английского языка». В содержание программы дисциплины входят её цели и задачи, образовательные результаты, тематический план, методы обучения, рейтинг-план, критерии аттестации, перечень источников для подготовки студентов, включая список электронных ресурсов, материалы по организации самостоятельной работы студентов, а также фонды оценочных средств.</w:t>
      </w:r>
    </w:p>
    <w:p w14:paraId="2F226DF3" w14:textId="77777777" w:rsidR="0089562A" w:rsidRPr="00682493" w:rsidRDefault="0089562A" w:rsidP="008956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2493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Программа рассчитана на курс обучения английс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кому языку общей трудоемкостью 2</w:t>
      </w:r>
      <w:r w:rsidRPr="006824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зачётных (кредитных) единиц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(72 академических часа: 30 часов</w:t>
      </w:r>
      <w:r w:rsidRPr="006824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контактной</w:t>
      </w:r>
      <w:r w:rsidRPr="006824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работы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36</w:t>
      </w:r>
      <w:r w:rsidRPr="006824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часов самостоятельной работы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6 часов контроль</w:t>
      </w:r>
      <w:r w:rsidRPr="00682493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14:paraId="56E0C091" w14:textId="77777777" w:rsidR="0089562A" w:rsidRPr="00DB597C" w:rsidRDefault="0089562A" w:rsidP="008956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486AD9" w14:textId="77777777" w:rsidR="0089562A" w:rsidRPr="00DB597C" w:rsidRDefault="0089562A" w:rsidP="008956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037B717" w14:textId="77777777" w:rsidR="0089562A" w:rsidRPr="00682493" w:rsidRDefault="0089562A" w:rsidP="0089562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2493">
        <w:rPr>
          <w:rFonts w:ascii="Times New Roman" w:eastAsia="Times New Roman" w:hAnsi="Times New Roman"/>
          <w:sz w:val="24"/>
          <w:szCs w:val="24"/>
          <w:lang w:eastAsia="ru-RU"/>
        </w:rPr>
        <w:t>Дисциплина «Стилистика английского языка» является ба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зовой дисциплиной модуля «К.М.08.Коммуникативный курс английского языка»</w:t>
      </w:r>
      <w:r w:rsidRPr="0068249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4779FEE" w14:textId="77777777" w:rsidR="0089562A" w:rsidRPr="00682493" w:rsidRDefault="0089562A" w:rsidP="008956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2493">
        <w:rPr>
          <w:rFonts w:ascii="Times New Roman" w:eastAsia="Times New Roman" w:hAnsi="Times New Roman"/>
          <w:sz w:val="24"/>
          <w:szCs w:val="24"/>
          <w:lang w:eastAsia="ru-RU"/>
        </w:rPr>
        <w:t>Для освоения дисциплины «Стилистика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82493">
        <w:rPr>
          <w:rFonts w:ascii="Times New Roman" w:eastAsia="Times New Roman" w:hAnsi="Times New Roman"/>
          <w:sz w:val="24"/>
          <w:szCs w:val="24"/>
          <w:lang w:eastAsia="ru-RU"/>
        </w:rPr>
        <w:t>английского языка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682493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студенты используют знания, умения, навыки, сформированные в процессе изучения дисциплины ««Практи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ческий курс английского языка</w:t>
      </w:r>
      <w:r w:rsidRPr="00682493">
        <w:rPr>
          <w:rFonts w:ascii="Times New Roman" w:eastAsia="Times New Roman" w:hAnsi="Times New Roman"/>
          <w:sz w:val="24"/>
          <w:szCs w:val="24"/>
          <w:lang w:eastAsia="ru-RU"/>
        </w:rPr>
        <w:t>», а также всех теоретических дисциплин на предыдущих курсах.</w:t>
      </w:r>
    </w:p>
    <w:p w14:paraId="2C3F5E9B" w14:textId="77777777" w:rsidR="0089562A" w:rsidRPr="00DB597C" w:rsidRDefault="0089562A" w:rsidP="008956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2493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является необходимой основой для изучения дисциплин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Основы </w:t>
      </w:r>
      <w:r w:rsidRPr="00682493">
        <w:rPr>
          <w:rFonts w:ascii="Times New Roman" w:eastAsia="Times New Roman" w:hAnsi="Times New Roman"/>
          <w:sz w:val="24"/>
          <w:szCs w:val="24"/>
          <w:lang w:eastAsia="ru-RU"/>
        </w:rPr>
        <w:t>перевода»,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Основы лингвистического анализа текста</w:t>
      </w:r>
      <w:r w:rsidRPr="00682493">
        <w:rPr>
          <w:rFonts w:ascii="Times New Roman" w:eastAsia="Times New Roman" w:hAnsi="Times New Roman"/>
          <w:sz w:val="24"/>
          <w:szCs w:val="24"/>
          <w:lang w:eastAsia="ru-RU"/>
        </w:rPr>
        <w:t>», закладывает основу для дальнейшего профессионально-ориентированного совершенствования владения иностранным языком и прохождения педагогической и учебной практики.</w:t>
      </w:r>
    </w:p>
    <w:p w14:paraId="161D2CD0" w14:textId="77777777" w:rsidR="0089562A" w:rsidRPr="00DB597C" w:rsidRDefault="0089562A" w:rsidP="008956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84CEC7E" w14:textId="77777777" w:rsidR="0089562A" w:rsidRPr="0007227E" w:rsidRDefault="0089562A" w:rsidP="008956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7227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07227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 подготовка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общекультурными, профессиональными и специальными компетенциями;</w:t>
      </w:r>
    </w:p>
    <w:p w14:paraId="3A19A22C" w14:textId="77777777" w:rsidR="0089562A" w:rsidRPr="0007227E" w:rsidRDefault="0089562A" w:rsidP="008956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7227E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- овладение системой знаний о культуре стран изучаемого языка, о родной культуре и русском языке как средствах межнационального и межкультурного общения;</w:t>
      </w:r>
    </w:p>
    <w:p w14:paraId="046F4A54" w14:textId="77777777" w:rsidR="0089562A" w:rsidRPr="0007227E" w:rsidRDefault="0089562A" w:rsidP="008956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7227E">
        <w:rPr>
          <w:rFonts w:ascii="Times New Roman" w:eastAsia="Times New Roman" w:hAnsi="Times New Roman"/>
          <w:iCs/>
          <w:sz w:val="24"/>
          <w:szCs w:val="24"/>
          <w:lang w:eastAsia="ru-RU"/>
        </w:rPr>
        <w:t>- овладение системой представлений о языке как целостном исторически сложившемся, структурно-системном и функциональном образовании.</w:t>
      </w:r>
    </w:p>
    <w:p w14:paraId="3C8331E9" w14:textId="77777777" w:rsidR="0089562A" w:rsidRPr="0007227E" w:rsidRDefault="0089562A" w:rsidP="008956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7227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01E96BB" w14:textId="77777777" w:rsidR="0089562A" w:rsidRPr="0007227E" w:rsidRDefault="0089562A" w:rsidP="008956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7227E">
        <w:rPr>
          <w:rFonts w:ascii="Times New Roman" w:eastAsia="Times New Roman" w:hAnsi="Times New Roman"/>
          <w:iCs/>
          <w:sz w:val="24"/>
          <w:szCs w:val="24"/>
          <w:lang w:eastAsia="ru-RU"/>
        </w:rPr>
        <w:t>- обучение сознательному подходу к учебному тексту как целому, в единстве его формы и идейного содержания;</w:t>
      </w:r>
    </w:p>
    <w:p w14:paraId="00894AAC" w14:textId="77777777" w:rsidR="0089562A" w:rsidRPr="0007227E" w:rsidRDefault="0089562A" w:rsidP="008956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7227E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базовых навыков исследовательской деятельности;</w:t>
      </w:r>
    </w:p>
    <w:p w14:paraId="2E024795" w14:textId="77777777" w:rsidR="0089562A" w:rsidRPr="0007227E" w:rsidRDefault="0089562A" w:rsidP="008956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7227E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у студентов лингвистической и коммуникативной компетенций учителя иностранного языка, а также компетенций, обеспечивающих основу для дальнейшего профессионально-ориентированного совершенствования владения иностранным языком;</w:t>
      </w:r>
    </w:p>
    <w:p w14:paraId="2880E138" w14:textId="77777777" w:rsidR="0089562A" w:rsidRPr="00DB597C" w:rsidRDefault="0089562A" w:rsidP="008956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1908"/>
        <w:gridCol w:w="1531"/>
        <w:gridCol w:w="1531"/>
      </w:tblGrid>
      <w:tr w:rsidR="0089562A" w:rsidRPr="00DB597C" w14:paraId="78C7C585" w14:textId="77777777" w:rsidTr="00F405A6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CE843" w14:textId="77777777" w:rsidR="0089562A" w:rsidRPr="00A81EA5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73C66" w14:textId="77777777" w:rsidR="0089562A" w:rsidRPr="00A81EA5" w:rsidRDefault="0089562A" w:rsidP="00F405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5066C" w14:textId="77777777" w:rsidR="0089562A" w:rsidRPr="00A81EA5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43041" w14:textId="77777777" w:rsidR="0089562A" w:rsidRPr="00A81EA5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1C1158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25D22DD1" w14:textId="77777777" w:rsidR="0089562A" w:rsidRPr="00A81EA5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348465" w14:textId="77777777" w:rsidR="0089562A" w:rsidRPr="00A81EA5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9562A" w:rsidRPr="00DB597C" w14:paraId="296E85D4" w14:textId="77777777" w:rsidTr="00F405A6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16D50" w14:textId="77777777" w:rsidR="0089562A" w:rsidRPr="00DB597C" w:rsidRDefault="0089562A" w:rsidP="00F405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B626B" w14:textId="77777777" w:rsidR="0089562A" w:rsidRPr="00D816A2" w:rsidRDefault="0089562A" w:rsidP="00F405A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емонстрирует</w:t>
            </w:r>
          </w:p>
          <w:p w14:paraId="20FB59DF" w14:textId="77777777" w:rsidR="0089562A" w:rsidRPr="00D816A2" w:rsidRDefault="0089562A" w:rsidP="00F405A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знание </w:t>
            </w:r>
            <w:proofErr w:type="gramStart"/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основных</w:t>
            </w:r>
            <w:proofErr w:type="gramEnd"/>
          </w:p>
          <w:p w14:paraId="65B37FEC" w14:textId="77777777" w:rsidR="0089562A" w:rsidRPr="00D816A2" w:rsidRDefault="0089562A" w:rsidP="00F405A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понятий и</w:t>
            </w:r>
          </w:p>
          <w:p w14:paraId="323F7E9D" w14:textId="77777777" w:rsidR="0089562A" w:rsidRPr="00D816A2" w:rsidRDefault="0089562A" w:rsidP="00F405A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6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 теории</w:t>
            </w:r>
          </w:p>
          <w:p w14:paraId="48E92CDE" w14:textId="77777777" w:rsidR="0089562A" w:rsidRPr="00DB597C" w:rsidRDefault="0089562A" w:rsidP="00F405A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языка и навык применять специальные теоретические знания в коммуникации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B26B4" w14:textId="77777777" w:rsidR="0089562A" w:rsidRPr="00DB597C" w:rsidRDefault="0089562A" w:rsidP="00F405A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88A01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EF0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проводить научные исследования в области стилистики английского языка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930E31" w14:textId="77777777" w:rsidR="0089562A" w:rsidRDefault="0089562A" w:rsidP="00F405A6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УК.4.3. </w:t>
            </w:r>
          </w:p>
          <w:p w14:paraId="53947917" w14:textId="77777777" w:rsidR="0089562A" w:rsidRDefault="0089562A" w:rsidP="00F405A6">
            <w:r w:rsidRPr="00026B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ОПК.8.1. </w:t>
            </w:r>
          </w:p>
          <w:p w14:paraId="01F65AF9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0CC059" w14:textId="77777777" w:rsidR="0089562A" w:rsidRPr="00EA1C7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групповое задание</w:t>
            </w:r>
          </w:p>
          <w:p w14:paraId="7B3BF185" w14:textId="77777777" w:rsidR="0089562A" w:rsidRPr="00EA1C7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индивидуальное задание</w:t>
            </w:r>
          </w:p>
          <w:p w14:paraId="45AD6E55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1010CC6B" w14:textId="77777777" w:rsidR="0089562A" w:rsidRPr="00DB597C" w:rsidRDefault="0089562A" w:rsidP="00895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F7ED366" w14:textId="77777777" w:rsidR="0089562A" w:rsidRPr="00DB597C" w:rsidRDefault="0089562A" w:rsidP="008956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F80E889" w14:textId="77777777" w:rsidR="0089562A" w:rsidRPr="00DB597C" w:rsidRDefault="0089562A" w:rsidP="008956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18"/>
        <w:gridCol w:w="858"/>
        <w:gridCol w:w="857"/>
        <w:gridCol w:w="1420"/>
        <w:gridCol w:w="1241"/>
        <w:gridCol w:w="860"/>
      </w:tblGrid>
      <w:tr w:rsidR="0089562A" w:rsidRPr="00DB597C" w14:paraId="392E3EF2" w14:textId="77777777" w:rsidTr="00F405A6">
        <w:trPr>
          <w:trHeight w:val="203"/>
        </w:trPr>
        <w:tc>
          <w:tcPr>
            <w:tcW w:w="43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65D2F8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5B5008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1A17E1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12C577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9562A" w:rsidRPr="00DB597C" w14:paraId="5595DB09" w14:textId="77777777" w:rsidTr="00F405A6">
        <w:trPr>
          <w:trHeight w:val="533"/>
        </w:trPr>
        <w:tc>
          <w:tcPr>
            <w:tcW w:w="43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E31A627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FF0A6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7FD8EA" w14:textId="77777777" w:rsidR="0089562A" w:rsidRPr="00DB597C" w:rsidRDefault="0089562A" w:rsidP="00F405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14:paraId="42B13CDC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4789213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88A7B0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9562A" w:rsidRPr="00DB597C" w14:paraId="4C006218" w14:textId="77777777" w:rsidTr="00F405A6">
        <w:trPr>
          <w:trHeight w:val="1"/>
        </w:trPr>
        <w:tc>
          <w:tcPr>
            <w:tcW w:w="43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0C8C6" w14:textId="77777777" w:rsidR="0089562A" w:rsidRPr="00DB597C" w:rsidRDefault="0089562A" w:rsidP="00F405A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235255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A7134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75A811" w14:textId="77777777" w:rsidR="0089562A" w:rsidRPr="00DB597C" w:rsidRDefault="0089562A" w:rsidP="00F405A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BD5549" w14:textId="77777777" w:rsidR="0089562A" w:rsidRPr="00DB597C" w:rsidRDefault="0089562A" w:rsidP="00F405A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7DCBCD" w14:textId="77777777" w:rsidR="0089562A" w:rsidRPr="00DB597C" w:rsidRDefault="0089562A" w:rsidP="00F405A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9562A" w:rsidRPr="00DB597C" w14:paraId="54CB977C" w14:textId="77777777" w:rsidTr="00F405A6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01EC4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AD21C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</w:t>
            </w:r>
            <w:r w:rsidRPr="00F51EB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Общие вопросы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91C31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B7F95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A53AA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38871C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41BCF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</w:tr>
      <w:tr w:rsidR="0089562A" w:rsidRPr="00DB597C" w14:paraId="06EC3860" w14:textId="77777777" w:rsidTr="00F405A6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F4E3C" w14:textId="77777777" w:rsidR="0089562A" w:rsidRPr="00AD21C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1.1. Предмет и задачи стилистики. Лингвостилистика и литературоведческая стилистика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913A3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0.5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324C4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630CC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AC16D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B38BC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>.5</w:t>
            </w:r>
          </w:p>
        </w:tc>
      </w:tr>
      <w:tr w:rsidR="0089562A" w:rsidRPr="00DB597C" w14:paraId="420A01C6" w14:textId="77777777" w:rsidTr="00F405A6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3B7791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1.2. Стилистика в системе лингвистических дисциплин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6D476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0.5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18417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53C4C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71690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B95BF7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>.5</w:t>
            </w:r>
          </w:p>
        </w:tc>
      </w:tr>
      <w:tr w:rsidR="0089562A" w:rsidRPr="00DB597C" w14:paraId="7A15CC9E" w14:textId="77777777" w:rsidTr="00F405A6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2EA1D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AD21C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Стилистическая фонетика. Стилистическая морфология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C2490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393D5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B4551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F26B1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CC2E36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</w:tr>
      <w:tr w:rsidR="0089562A" w:rsidRPr="00DB597C" w14:paraId="24075BB0" w14:textId="77777777" w:rsidTr="00F405A6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7C51B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86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 Стилистическая фонетика: парадигматика и синтагматика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17274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09737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B61955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6B191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6B981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89562A" w:rsidRPr="00DB597C" w14:paraId="64C58045" w14:textId="77777777" w:rsidTr="00F405A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52FE6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2.2. Стилистическая морфология: парадигматика и синтагматика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B76E6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D486C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01C2A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57BA8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65B45E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89562A" w:rsidRPr="00DB597C" w14:paraId="45E4DA06" w14:textId="77777777" w:rsidTr="00F405A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6B64E" w14:textId="77777777" w:rsidR="0089562A" w:rsidRPr="00486A1E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A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</w:t>
            </w:r>
            <w:r w:rsidRPr="00486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Стилистическая лексикология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C7CA4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68329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427EBB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4A6AD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7AED0D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</w:tr>
      <w:tr w:rsidR="0089562A" w:rsidRPr="00DB597C" w14:paraId="74C55FD8" w14:textId="77777777" w:rsidTr="00F405A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CEAE6" w14:textId="77777777" w:rsidR="0089562A" w:rsidRPr="00486A1E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Структура значения слова. Денотативное и коннотативное значение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C67C5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5F844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D1FA61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F457D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9A114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89562A" w:rsidRPr="00DB597C" w14:paraId="58C10307" w14:textId="77777777" w:rsidTr="00F405A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ACAAB" w14:textId="77777777" w:rsidR="0089562A" w:rsidRPr="00154DAF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Стилистически значимая структура словаря языка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DDCDB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EBC7D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A1D5DD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63995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BC8BF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89562A" w:rsidRPr="00DB597C" w14:paraId="08E99419" w14:textId="77777777" w:rsidTr="00F405A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E13DB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Стилистическая семасиология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CC379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3F02B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17B2A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EB00F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4F2F5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</w:tr>
      <w:tr w:rsidR="0089562A" w:rsidRPr="00DB597C" w14:paraId="75A28C35" w14:textId="77777777" w:rsidTr="00F405A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E33690" w14:textId="77777777" w:rsidR="0089562A" w:rsidRPr="00486A1E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Фигуры замещения (тропы)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0DD9F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32F627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1A0465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276272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87B64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89562A" w:rsidRPr="00DB597C" w14:paraId="363FB513" w14:textId="77777777" w:rsidTr="00F405A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9C822" w14:textId="77777777" w:rsidR="0089562A" w:rsidRPr="00486A1E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Фигуры совмещения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FBC5B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9E094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9485C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9CCEA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6D82A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89562A" w:rsidRPr="00DB597C" w14:paraId="4FBAEEED" w14:textId="77777777" w:rsidTr="00F405A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2705F" w14:textId="77777777" w:rsidR="0089562A" w:rsidRPr="00154DAF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Стилистический синтаксис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DB783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615F9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25D530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06335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9AE11E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</w:tr>
      <w:tr w:rsidR="0089562A" w:rsidRPr="00DB597C" w14:paraId="61C662BE" w14:textId="77777777" w:rsidTr="00F405A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CC852" w14:textId="77777777" w:rsidR="0089562A" w:rsidRPr="00EB2674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2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Стилистически значимое варьирование структуры предложения (парадигматика)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DE3E7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D0743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C4FDB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07F71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F5E7B1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89562A" w:rsidRPr="00DB597C" w14:paraId="45FA8A57" w14:textId="77777777" w:rsidTr="00F405A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6ED04" w14:textId="77777777" w:rsidR="0089562A" w:rsidRPr="00486A1E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5.2. Стилистически значимые последовательности предложений (синтагматика)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F6BB2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3832C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DC2466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D28BB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0794E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89562A" w:rsidRPr="00DB597C" w14:paraId="605B24A3" w14:textId="77777777" w:rsidTr="00F405A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9FFC0" w14:textId="77777777" w:rsidR="0089562A" w:rsidRPr="00486A1E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6. Функциональная стилистика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541EB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E8DB1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E976B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3AEBA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2DAA8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</w:tr>
      <w:tr w:rsidR="0089562A" w:rsidRPr="00DB597C" w14:paraId="63F04789" w14:textId="77777777" w:rsidTr="00F405A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9779B" w14:textId="77777777" w:rsidR="0089562A" w:rsidRPr="00486A1E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6.1. Язык как совокупность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субъязыков</w:t>
            </w:r>
            <w:proofErr w:type="spellEnd"/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E287C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0.5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3F935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6C5020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4ACEB6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91C52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4.</w:t>
            </w:r>
            <w:r w:rsidRPr="00933CD7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89562A" w:rsidRPr="00DB597C" w14:paraId="242230A9" w14:textId="77777777" w:rsidTr="00F405A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53321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6.2.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Субъязык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стиль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74318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0.5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5BBD8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CD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43C49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9AF29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E18E6F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4.</w:t>
            </w:r>
            <w:r w:rsidRPr="00933CD7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89562A" w:rsidRPr="00DB597C" w14:paraId="6F6C0CDD" w14:textId="77777777" w:rsidTr="00F405A6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19271" w14:textId="77777777" w:rsidR="0089562A" w:rsidRPr="000217AF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ind w:left="3402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17AF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BEB18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6BCBB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31093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FAB8D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84F307" w14:textId="77777777" w:rsidR="0089562A" w:rsidRPr="00933CD7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14:paraId="1F365DE8" w14:textId="77777777" w:rsidR="0089562A" w:rsidRPr="00DB597C" w:rsidRDefault="0089562A" w:rsidP="0089562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3BD4076" w14:textId="77777777" w:rsidR="0089562A" w:rsidRDefault="0089562A" w:rsidP="008956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E5EA4AB" w14:textId="77777777" w:rsidR="0089562A" w:rsidRDefault="0089562A" w:rsidP="008956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 преподавании дисциплины используются следующие методы обучения:</w:t>
      </w:r>
    </w:p>
    <w:p w14:paraId="5FDFF7A1" w14:textId="77777777" w:rsidR="0089562A" w:rsidRPr="003F2580" w:rsidRDefault="0089562A" w:rsidP="0089562A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sz w:val="24"/>
          <w:szCs w:val="24"/>
          <w:lang w:eastAsia="ru-RU"/>
        </w:rPr>
        <w:t>При изучении дисциплины «Стилистика» используются следующие методы обучения: выполнение контрольных работ, тренировочных упражнений, тестов, с текстами, презентации результатов исследовательской деятельности, поиск и отбор значимой информации по заданной тематике, подготовка докладов по изучаемым темам</w:t>
      </w:r>
    </w:p>
    <w:p w14:paraId="2E2BCE94" w14:textId="77777777" w:rsidR="0089562A" w:rsidRPr="00827199" w:rsidRDefault="0089562A" w:rsidP="0089562A">
      <w:pPr>
        <w:tabs>
          <w:tab w:val="left" w:pos="160"/>
          <w:tab w:val="left" w:pos="415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A0DD9A" w14:textId="77777777" w:rsidR="0089562A" w:rsidRPr="00DB597C" w:rsidRDefault="0089562A" w:rsidP="008956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736254FA" w14:textId="77777777" w:rsidR="0089562A" w:rsidRPr="00DB597C" w:rsidRDefault="0089562A" w:rsidP="008956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8"/>
        <w:gridCol w:w="1291"/>
        <w:gridCol w:w="1865"/>
        <w:gridCol w:w="1695"/>
        <w:gridCol w:w="1695"/>
        <w:gridCol w:w="1135"/>
        <w:gridCol w:w="856"/>
        <w:gridCol w:w="819"/>
      </w:tblGrid>
      <w:tr w:rsidR="0089562A" w:rsidRPr="00DB597C" w14:paraId="6E76918C" w14:textId="77777777" w:rsidTr="00F405A6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E62FA93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633A7B4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5771D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4AA75B64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69EC97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A6077E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277A2DD0" w14:textId="77777777" w:rsidR="0089562A" w:rsidRPr="00C978C4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C5184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60FFD55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9562A" w:rsidRPr="00DB597C" w14:paraId="0E2305E0" w14:textId="77777777" w:rsidTr="00F405A6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BAA8BC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E81E51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E00A75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FDD5E3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0345D2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A79C3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E3DD3AE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4EE89A3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89562A" w:rsidRPr="00DB597C" w14:paraId="1A2819C9" w14:textId="77777777" w:rsidTr="00F405A6">
        <w:trPr>
          <w:trHeight w:val="1928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A52176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0A01A9D3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CDCC42A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C5E6828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CCEABC3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FA01A86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C2679D8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B1D345B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6E354A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ОР.1 -2 -</w:t>
            </w:r>
            <w:r w:rsidRPr="008E6E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00FF3480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ОР.2 -2 -</w:t>
            </w:r>
            <w:r w:rsidRPr="0044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8DB318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1C7A16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B845F2E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44429A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5BBCE15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0DDE80E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7C1C1C93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813C25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ED4450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66287FB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0776A2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25F0583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33235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89D6E6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05FF82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89562A" w:rsidRPr="00DB597C" w14:paraId="04B6850C" w14:textId="77777777" w:rsidTr="00F405A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71FBBB" w14:textId="77777777" w:rsidR="0089562A" w:rsidRPr="00441BB6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D2E1E5" w14:textId="77777777" w:rsidR="0089562A" w:rsidRPr="00441BB6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ОР.1 -2 -</w:t>
            </w:r>
            <w:r w:rsidRPr="0044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0F30C112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ОР.2 -2 -</w:t>
            </w:r>
            <w:r w:rsidRPr="0044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B8FD3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Самостоятельн</w:t>
            </w:r>
            <w:r w:rsidRPr="0044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98C03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контрольная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FD1A51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3-6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77D5B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C0BD11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21E0B6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9562A" w14:paraId="0AB62218" w14:textId="77777777" w:rsidTr="00F405A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1AC6DE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4C249D" w14:textId="77777777" w:rsidR="0089562A" w:rsidRPr="00441BB6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ОР.1 -2 -</w:t>
            </w:r>
            <w:r w:rsidRPr="0044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5B257F70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ОР.2 -2 -</w:t>
            </w:r>
            <w:r w:rsidRPr="0044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96D4D0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6F0355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4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оклад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DFB092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85789A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70822F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3F47E7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9562A" w14:paraId="136E6926" w14:textId="77777777" w:rsidTr="00F405A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46968A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9D8DE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180FB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4E1033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D04778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52C9B7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116CE4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8B2099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89562A" w:rsidRPr="00DB597C" w14:paraId="7FD25357" w14:textId="77777777" w:rsidTr="00F405A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C488EF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C60028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0D560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068B5B" w14:textId="77777777" w:rsidR="0089562A" w:rsidRPr="00A9795B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7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D06D7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9C2559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51867F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A194B3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9562A" w14:paraId="719221E5" w14:textId="77777777" w:rsidTr="00F405A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D43946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A61841" w14:textId="77777777" w:rsidR="0089562A" w:rsidRPr="00A9795B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ОР.1 -2 -</w:t>
            </w:r>
            <w:r w:rsidRPr="00A979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14:paraId="18FD700C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ОР.2 -2 -</w:t>
            </w:r>
            <w:r w:rsidRPr="00A979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C04E8E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Устный ответ</w:t>
            </w:r>
          </w:p>
          <w:p w14:paraId="65928163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7AB112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E7CDEA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363B3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A48DC3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DF5378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62A" w14:paraId="11276BE2" w14:textId="77777777" w:rsidTr="00F405A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2B3F69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2C644E" w14:textId="77777777" w:rsidR="0089562A" w:rsidRPr="00A9795B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ОР.1 -2 -</w:t>
            </w:r>
            <w:r w:rsidRPr="00A979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14:paraId="3E10D0EA" w14:textId="77777777" w:rsidR="0089562A" w:rsidRPr="00A9795B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ОР.2 -2 -</w:t>
            </w:r>
            <w:r w:rsidRPr="00A979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B6CE9" w14:textId="77777777" w:rsidR="0089562A" w:rsidRPr="00A9795B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79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Стилистичес</w:t>
            </w:r>
            <w:proofErr w:type="spellEnd"/>
            <w:r w:rsidRPr="00A979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14:paraId="6AFE008E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79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кий анализ текста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684697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68E434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074E19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4BD932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D80AEA" w14:textId="77777777" w:rsidR="0089562A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9562A" w:rsidRPr="00DB597C" w14:paraId="695A8173" w14:textId="77777777" w:rsidTr="00F405A6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626B69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BF585C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ADAA9F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777081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23B711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32D57B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347C0B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8779D9" w14:textId="77777777" w:rsidR="0089562A" w:rsidRPr="00DB597C" w:rsidRDefault="0089562A" w:rsidP="00F40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5025104A" w14:textId="77777777" w:rsidR="0089562A" w:rsidRPr="00DB597C" w:rsidRDefault="0089562A" w:rsidP="008956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38EEB5DC" w14:textId="77777777" w:rsidR="0089562A" w:rsidRDefault="0089562A" w:rsidP="00895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5741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57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8C37DA2" w14:textId="77777777" w:rsidR="0089562A" w:rsidRPr="003F2580" w:rsidRDefault="0089562A" w:rsidP="00895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Актуальные проблемы современной лингвистики: учеб</w:t>
      </w:r>
      <w:proofErr w:type="gram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</w:t>
      </w:r>
      <w:proofErr w:type="gram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особие для студентов вузов, </w:t>
      </w:r>
      <w:proofErr w:type="spell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обуч-ся</w:t>
      </w:r>
      <w:proofErr w:type="spell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 напр."540300 (050300) - </w:t>
      </w:r>
      <w:proofErr w:type="spell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Филол</w:t>
      </w:r>
      <w:proofErr w:type="spell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образование: допущено УМО по напр. </w:t>
      </w:r>
      <w:proofErr w:type="spell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пед</w:t>
      </w:r>
      <w:proofErr w:type="spell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образования. Москва: Флинта; Наука, 2016.</w:t>
      </w:r>
    </w:p>
    <w:p w14:paraId="3EB778FB" w14:textId="77777777" w:rsidR="0089562A" w:rsidRPr="003F2580" w:rsidRDefault="0089562A" w:rsidP="00895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7.2. Дополнительная литература</w:t>
      </w:r>
    </w:p>
    <w:p w14:paraId="1FA919D1" w14:textId="77777777" w:rsidR="0089562A" w:rsidRPr="003F2580" w:rsidRDefault="0089562A" w:rsidP="00895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1) Арнольд И.В. Стилистика современного английского языка (Стилистика декодирования): Учеб. пособие для студентов </w:t>
      </w:r>
      <w:proofErr w:type="spell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пед</w:t>
      </w:r>
      <w:proofErr w:type="gram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.и</w:t>
      </w:r>
      <w:proofErr w:type="gram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н-тов</w:t>
      </w:r>
      <w:proofErr w:type="spell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 спец.№2103 "</w:t>
      </w:r>
      <w:proofErr w:type="spell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Иностр.яз</w:t>
      </w:r>
      <w:proofErr w:type="spell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.": Допущено М-</w:t>
      </w:r>
      <w:proofErr w:type="spell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вом</w:t>
      </w:r>
      <w:proofErr w:type="spell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просвещения СССР. - Ленинград: Просвещение, 1981. 295 с.</w:t>
      </w:r>
    </w:p>
    <w:p w14:paraId="3550183B" w14:textId="77777777" w:rsidR="0089562A" w:rsidRPr="003F2580" w:rsidRDefault="0089562A" w:rsidP="00895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2) Знаменская Т.А. Стилистика английского языка: Основы курса: учеб</w:t>
      </w:r>
      <w:proofErr w:type="gram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</w:t>
      </w:r>
      <w:proofErr w:type="gram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 для студентов вузов: Допущено М-</w:t>
      </w:r>
      <w:proofErr w:type="spell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вом</w:t>
      </w:r>
      <w:proofErr w:type="spell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РФ. - Москва: </w:t>
      </w:r>
      <w:proofErr w:type="spell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КомКнига</w:t>
      </w:r>
      <w:proofErr w:type="spell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2006. 224 с.</w:t>
      </w:r>
    </w:p>
    <w:p w14:paraId="5CBE56D7" w14:textId="77777777" w:rsidR="0089562A" w:rsidRPr="003F2580" w:rsidRDefault="0089562A" w:rsidP="00895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3) </w:t>
      </w:r>
      <w:proofErr w:type="spell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Скребнев</w:t>
      </w:r>
      <w:proofErr w:type="spell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Ю.М. Основы стилистики английского языка: Учебник для ин-</w:t>
      </w:r>
      <w:proofErr w:type="spell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тов</w:t>
      </w:r>
      <w:proofErr w:type="spell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фак. </w:t>
      </w:r>
      <w:proofErr w:type="spell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иностр</w:t>
      </w:r>
      <w:proofErr w:type="spell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яз. – 2-е изд., </w:t>
      </w:r>
      <w:proofErr w:type="spell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испр</w:t>
      </w:r>
      <w:proofErr w:type="spell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– М.: ООО «Издательство АСТ»: ООО «Издательство АСТ-рель», 2000. – 224 с.</w:t>
      </w:r>
    </w:p>
    <w:p w14:paraId="0D1653EB" w14:textId="77777777" w:rsidR="0089562A" w:rsidRPr="003F2580" w:rsidRDefault="0089562A" w:rsidP="00895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2C9E21BC" w14:textId="77777777" w:rsidR="0089562A" w:rsidRPr="003F2580" w:rsidRDefault="0089562A" w:rsidP="00895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3F258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3F258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14:paraId="4980E816" w14:textId="77777777" w:rsidR="0089562A" w:rsidRPr="003F2580" w:rsidRDefault="0089562A" w:rsidP="00895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</w:t>
      </w: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) Гуревич В.В. </w:t>
      </w:r>
      <w:proofErr w:type="spell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English</w:t>
      </w:r>
      <w:proofErr w:type="spell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Stylistics</w:t>
      </w:r>
      <w:proofErr w:type="spell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/Стилистика английского языка: Учеб пособие. 8-е изд., стер. </w:t>
      </w:r>
      <w:proofErr w:type="gram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–М</w:t>
      </w:r>
      <w:proofErr w:type="gram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«Флинта», 2017. – 72 с.</w:t>
      </w:r>
    </w:p>
    <w:p w14:paraId="71547612" w14:textId="77777777" w:rsidR="0089562A" w:rsidRPr="003F2580" w:rsidRDefault="0089562A" w:rsidP="00895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2) Ивашкин М.П. Практикум по стилистике английского языка/ A </w:t>
      </w:r>
      <w:proofErr w:type="spell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Manual</w:t>
      </w:r>
      <w:proofErr w:type="spell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of</w:t>
      </w:r>
      <w:proofErr w:type="spell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English</w:t>
      </w:r>
      <w:proofErr w:type="spell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Stylistics</w:t>
      </w:r>
      <w:proofErr w:type="spell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Учеб. Пособие/ М.П. Ивашкин, В.В. Сдобников, А.В. </w:t>
      </w:r>
      <w:proofErr w:type="spell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Селяев</w:t>
      </w:r>
      <w:proofErr w:type="spell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– М.: АСТ: Восток-Запад, 2007. – 101 с. </w:t>
      </w:r>
    </w:p>
    <w:p w14:paraId="504287D3" w14:textId="77777777" w:rsidR="0089562A" w:rsidRPr="003F2580" w:rsidRDefault="0089562A" w:rsidP="00895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3) </w:t>
      </w:r>
      <w:proofErr w:type="spell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Шаховский</w:t>
      </w:r>
      <w:proofErr w:type="spell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В.И. Стилистика английского языка: Учеб</w:t>
      </w:r>
      <w:proofErr w:type="gram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</w:t>
      </w:r>
      <w:proofErr w:type="gram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особие. — Москва: </w:t>
      </w:r>
      <w:proofErr w:type="spell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Либ</w:t>
      </w:r>
      <w:proofErr w:type="gramStart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po</w:t>
      </w:r>
      <w:proofErr w:type="gram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ком</w:t>
      </w:r>
      <w:proofErr w:type="spellEnd"/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2008, 2013. — 232 с. </w:t>
      </w:r>
    </w:p>
    <w:p w14:paraId="23618A16" w14:textId="77777777" w:rsidR="0089562A" w:rsidRPr="003F2580" w:rsidRDefault="0089562A" w:rsidP="00895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FFB3F10" w14:textId="77777777" w:rsidR="0089562A" w:rsidRPr="003F2580" w:rsidRDefault="0089562A" w:rsidP="00895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1) https://literarydevices.net/</w:t>
      </w:r>
    </w:p>
    <w:p w14:paraId="14AF372F" w14:textId="77777777" w:rsidR="0089562A" w:rsidRPr="003F2580" w:rsidRDefault="0089562A" w:rsidP="00895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2) https://studfiles.net/preview/2627255/</w:t>
      </w:r>
    </w:p>
    <w:p w14:paraId="20E4CEFB" w14:textId="77777777" w:rsidR="0089562A" w:rsidRPr="003F2580" w:rsidRDefault="0089562A" w:rsidP="00895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3) https://studopedia.ru/10_226468_Lecture--Devices-Based-on-the-Interaction-of-Primary-and-Derivative-Logical-Meanings-Devices-Giving-Additional-Characteristics-to-the-Objects-Described.html</w:t>
      </w:r>
    </w:p>
    <w:p w14:paraId="04E542E9" w14:textId="77777777" w:rsidR="0089562A" w:rsidRPr="003F2580" w:rsidRDefault="0089562A" w:rsidP="00895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4) https://ru.scribd.com/document/27410693/Stylistic-Devices</w:t>
      </w:r>
    </w:p>
    <w:p w14:paraId="6A44A24F" w14:textId="77777777" w:rsidR="0089562A" w:rsidRDefault="0089562A" w:rsidP="0089562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993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423A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6139D58" w14:textId="77777777" w:rsidR="0089562A" w:rsidRDefault="0089562A" w:rsidP="0089562A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9882159" w14:textId="77777777" w:rsidR="0089562A" w:rsidRPr="003F2580" w:rsidRDefault="0089562A" w:rsidP="0089562A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lastRenderedPageBreak/>
        <w:t xml:space="preserve">1) 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https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://</w:t>
      </w:r>
      <w:proofErr w:type="spellStart"/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literarydevices</w:t>
      </w:r>
      <w:proofErr w:type="spellEnd"/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net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/</w:t>
      </w:r>
    </w:p>
    <w:p w14:paraId="167407C9" w14:textId="77777777" w:rsidR="0089562A" w:rsidRPr="003F2580" w:rsidRDefault="0089562A" w:rsidP="0089562A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2) 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https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://</w:t>
      </w:r>
      <w:proofErr w:type="spellStart"/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studfiles</w:t>
      </w:r>
      <w:proofErr w:type="spellEnd"/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net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/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preview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/2627255/</w:t>
      </w:r>
    </w:p>
    <w:p w14:paraId="7C5B6330" w14:textId="77777777" w:rsidR="0089562A" w:rsidRPr="003F2580" w:rsidRDefault="0089562A" w:rsidP="0089562A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3) 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https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://</w:t>
      </w:r>
      <w:proofErr w:type="spellStart"/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studopedia</w:t>
      </w:r>
      <w:proofErr w:type="spellEnd"/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  <w:proofErr w:type="spellStart"/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ru</w:t>
      </w:r>
      <w:proofErr w:type="spellEnd"/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/10_226468_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Lecture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Devices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Based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on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the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Interaction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of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Primary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and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Derivative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Logical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Meanings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Devices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Giving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Additional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Characteristics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to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the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Objects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Described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html</w:t>
      </w:r>
    </w:p>
    <w:p w14:paraId="58F918FB" w14:textId="77777777" w:rsidR="0089562A" w:rsidRPr="003F2580" w:rsidRDefault="0089562A" w:rsidP="0089562A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4) 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https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://</w:t>
      </w:r>
      <w:proofErr w:type="spellStart"/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ru</w:t>
      </w:r>
      <w:proofErr w:type="spellEnd"/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  <w:proofErr w:type="spellStart"/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scribd</w:t>
      </w:r>
      <w:proofErr w:type="spellEnd"/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com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/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document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/27410693/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Stylistic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Devices</w:t>
      </w:r>
    </w:p>
    <w:p w14:paraId="6740286D" w14:textId="77777777" w:rsidR="0089562A" w:rsidRPr="002C3DF2" w:rsidRDefault="0089562A" w:rsidP="0089562A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</w:p>
    <w:p w14:paraId="235BD63C" w14:textId="77777777" w:rsidR="0089562A" w:rsidRPr="002C3DF2" w:rsidRDefault="0089562A" w:rsidP="0089562A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  <w:r w:rsidRPr="002C3DF2"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  <w:t>8. Фонды оценочных средств</w:t>
      </w:r>
    </w:p>
    <w:p w14:paraId="15368036" w14:textId="77777777" w:rsidR="0089562A" w:rsidRDefault="0089562A" w:rsidP="0089562A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14:paraId="66E144DF" w14:textId="77777777" w:rsidR="0089562A" w:rsidRPr="003F2580" w:rsidRDefault="0089562A" w:rsidP="0089562A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6B1C141F" w14:textId="77777777" w:rsidR="0089562A" w:rsidRPr="002C3DF2" w:rsidRDefault="0089562A" w:rsidP="0089562A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9. </w:t>
      </w:r>
      <w:r w:rsidRPr="002C3DF2">
        <w:rPr>
          <w:rFonts w:ascii="Times New Roman" w:eastAsia="Times New Roman" w:hAnsi="Times New Roman"/>
          <w:i/>
          <w:spacing w:val="-4"/>
          <w:sz w:val="24"/>
          <w:szCs w:val="24"/>
          <w:lang w:eastAsia="ru-RU"/>
        </w:rPr>
        <w:t>Материально-техническое обеспечение образовательного процесса по дисциплине</w:t>
      </w:r>
    </w:p>
    <w:p w14:paraId="2F3CE5CB" w14:textId="77777777" w:rsidR="0089562A" w:rsidRPr="003F2580" w:rsidRDefault="0089562A" w:rsidP="0089562A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9.1. Описание материально-технической базы</w:t>
      </w:r>
    </w:p>
    <w:p w14:paraId="4E487263" w14:textId="77777777" w:rsidR="0089562A" w:rsidRPr="003F2580" w:rsidRDefault="0089562A" w:rsidP="0089562A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4C593168" w14:textId="77777777" w:rsidR="0089562A" w:rsidRPr="003F2580" w:rsidRDefault="0089562A" w:rsidP="0089562A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4C93CC6" w14:textId="77777777" w:rsidR="0089562A" w:rsidRPr="003F2580" w:rsidRDefault="0089562A" w:rsidP="0089562A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Microsoft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Word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, 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Power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Point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, 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Microsoft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Internet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Explorer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обучающимися</w:t>
      </w:r>
      <w:proofErr w:type="gramEnd"/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в ЭИОС </w:t>
      </w:r>
      <w:proofErr w:type="spellStart"/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Мининского</w:t>
      </w:r>
      <w:proofErr w:type="spellEnd"/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например, 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Google</w:t>
      </w:r>
      <w:r w:rsidRPr="003F258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-сервисов.</w:t>
      </w:r>
    </w:p>
    <w:p w14:paraId="072D312E" w14:textId="77777777" w:rsidR="0089562A" w:rsidRPr="002C3DF2" w:rsidRDefault="0089562A" w:rsidP="008956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14:paraId="6BC45C7E" w14:textId="77777777" w:rsidR="0089562A" w:rsidRPr="001C2850" w:rsidRDefault="0089562A" w:rsidP="00895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71D431C" w14:textId="77777777" w:rsidR="0089562A" w:rsidRDefault="0089562A" w:rsidP="0089562A"/>
    <w:p w14:paraId="06DA00A4" w14:textId="77777777" w:rsidR="000723DB" w:rsidRPr="006D6661" w:rsidRDefault="000723DB" w:rsidP="00F57110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457415B" w14:textId="6F46950D" w:rsidR="007136E1" w:rsidRDefault="007136E1" w:rsidP="00F57110">
      <w:pPr>
        <w:tabs>
          <w:tab w:val="left" w:pos="579"/>
          <w:tab w:val="left" w:pos="2396"/>
          <w:tab w:val="center" w:pos="4819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7D23">
        <w:rPr>
          <w:rFonts w:ascii="Times New Roman" w:eastAsia="Times New Roman" w:hAnsi="Times New Roman"/>
          <w:b/>
          <w:sz w:val="24"/>
          <w:szCs w:val="24"/>
          <w:lang w:eastAsia="ru-RU"/>
        </w:rPr>
        <w:t>5.2 ПРОГРАММА ДИСЦИПЛИНЫ</w:t>
      </w:r>
    </w:p>
    <w:p w14:paraId="30D6FDC0" w14:textId="7F5035F7" w:rsidR="0089562A" w:rsidRPr="00306891" w:rsidRDefault="0089562A" w:rsidP="0089562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3631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Практикум по культуре речевого общения</w:t>
      </w:r>
      <w:r w:rsidR="002B02E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(английский язык)</w:t>
      </w:r>
      <w:r w:rsidRPr="009363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42D16DD7" w14:textId="77777777" w:rsidR="0089562A" w:rsidRPr="00306891" w:rsidRDefault="0089562A" w:rsidP="0089562A">
      <w:pPr>
        <w:pStyle w:val="aa"/>
        <w:spacing w:after="0" w:afterAutospacing="0" w:line="276" w:lineRule="auto"/>
        <w:ind w:firstLine="709"/>
        <w:rPr>
          <w:color w:val="000000"/>
        </w:rPr>
      </w:pPr>
      <w:r>
        <w:rPr>
          <w:color w:val="000000"/>
          <w:sz w:val="27"/>
          <w:szCs w:val="27"/>
        </w:rPr>
        <w:t>1</w:t>
      </w:r>
      <w:r w:rsidRPr="00306891">
        <w:rPr>
          <w:b/>
          <w:color w:val="000000"/>
        </w:rPr>
        <w:t>. Пояснительная записка</w:t>
      </w:r>
    </w:p>
    <w:p w14:paraId="776FA8B2" w14:textId="5AA06F46" w:rsidR="0089562A" w:rsidRPr="00306891" w:rsidRDefault="0089562A" w:rsidP="0089562A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891">
        <w:rPr>
          <w:color w:val="000000"/>
        </w:rPr>
        <w:t>Рабочая программа учебной дисциплины «</w:t>
      </w:r>
      <w:r>
        <w:rPr>
          <w:color w:val="000000"/>
        </w:rPr>
        <w:t>Практикум по культуре речевого общения</w:t>
      </w:r>
      <w:r w:rsidR="002B02E8">
        <w:rPr>
          <w:color w:val="000000"/>
        </w:rPr>
        <w:t xml:space="preserve"> </w:t>
      </w:r>
      <w:r w:rsidR="002B02E8" w:rsidRPr="002B02E8">
        <w:rPr>
          <w:color w:val="000000"/>
        </w:rPr>
        <w:t>(английский язык)</w:t>
      </w:r>
      <w:r w:rsidRPr="00306891">
        <w:rPr>
          <w:color w:val="000000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</w:t>
      </w:r>
      <w:r>
        <w:rPr>
          <w:color w:val="000000"/>
        </w:rPr>
        <w:t>ОПОП</w:t>
      </w:r>
      <w:r w:rsidRPr="00306891">
        <w:rPr>
          <w:color w:val="000000"/>
        </w:rPr>
        <w:t xml:space="preserve">, нацеленной на подготовку </w:t>
      </w:r>
      <w:proofErr w:type="gramStart"/>
      <w:r w:rsidRPr="00306891">
        <w:rPr>
          <w:color w:val="000000"/>
        </w:rPr>
        <w:t>высоко квалифицированных</w:t>
      </w:r>
      <w:proofErr w:type="gramEnd"/>
      <w:r w:rsidRPr="00306891">
        <w:rPr>
          <w:color w:val="000000"/>
        </w:rPr>
        <w:t xml:space="preserve"> кадров, способных успешно решать профессиональные задачи в условиях глобализации рыночной экономики на уровне мировых стандартов.</w:t>
      </w:r>
    </w:p>
    <w:p w14:paraId="11A79B78" w14:textId="21F87514" w:rsidR="0089562A" w:rsidRPr="003A4214" w:rsidRDefault="0089562A" w:rsidP="0089562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Данная п</w:t>
      </w:r>
      <w:r w:rsidRPr="00306891">
        <w:rPr>
          <w:rFonts w:ascii="Times New Roman" w:hAnsi="Times New Roman"/>
          <w:sz w:val="24"/>
          <w:szCs w:val="24"/>
        </w:rPr>
        <w:t>рограмма рассчитана на курс обучения английс</w:t>
      </w:r>
      <w:r>
        <w:rPr>
          <w:rFonts w:ascii="Times New Roman" w:hAnsi="Times New Roman"/>
          <w:sz w:val="24"/>
          <w:szCs w:val="24"/>
        </w:rPr>
        <w:t>кому языку общей трудоемкостью 8</w:t>
      </w:r>
      <w:r w:rsidRPr="003068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зачётных (кредитных) единиц 288 академических часа</w:t>
      </w:r>
      <w:r w:rsidRPr="007B2C07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22</w:t>
      </w:r>
      <w:r w:rsidRPr="007B2C07">
        <w:rPr>
          <w:rFonts w:ascii="Times New Roman" w:hAnsi="Times New Roman"/>
          <w:sz w:val="24"/>
          <w:szCs w:val="24"/>
        </w:rPr>
        <w:t>8 часов контактно</w:t>
      </w:r>
      <w:r>
        <w:rPr>
          <w:rFonts w:ascii="Times New Roman" w:hAnsi="Times New Roman"/>
          <w:sz w:val="24"/>
          <w:szCs w:val="24"/>
        </w:rPr>
        <w:t xml:space="preserve">й работы, 46 </w:t>
      </w:r>
      <w:r w:rsidRPr="007B2C07">
        <w:rPr>
          <w:rFonts w:ascii="Times New Roman" w:hAnsi="Times New Roman"/>
          <w:sz w:val="24"/>
          <w:szCs w:val="24"/>
        </w:rPr>
        <w:t>часов самостоятельной работы</w:t>
      </w:r>
      <w:r>
        <w:rPr>
          <w:rFonts w:ascii="Times New Roman" w:hAnsi="Times New Roman"/>
          <w:sz w:val="24"/>
          <w:szCs w:val="24"/>
        </w:rPr>
        <w:t>, 14 часов контроль</w:t>
      </w:r>
      <w:r w:rsidRPr="007B2C07">
        <w:rPr>
          <w:rFonts w:ascii="Times New Roman" w:hAnsi="Times New Roman"/>
          <w:sz w:val="24"/>
          <w:szCs w:val="24"/>
        </w:rPr>
        <w:t>).</w:t>
      </w:r>
      <w:r w:rsidRPr="00306891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14:paraId="66040629" w14:textId="77777777" w:rsidR="0089562A" w:rsidRDefault="0089562A" w:rsidP="0089562A">
      <w:pPr>
        <w:pStyle w:val="aa"/>
        <w:spacing w:before="0" w:beforeAutospacing="0" w:after="0" w:afterAutospacing="0" w:line="276" w:lineRule="auto"/>
        <w:ind w:firstLine="709"/>
        <w:jc w:val="both"/>
      </w:pPr>
      <w:r w:rsidRPr="00306891">
        <w:rPr>
          <w:color w:val="000000"/>
        </w:rPr>
        <w:lastRenderedPageBreak/>
        <w:t xml:space="preserve">Целевая группа данного курса – </w:t>
      </w:r>
      <w:r w:rsidRPr="00306891">
        <w:t xml:space="preserve">студенты </w:t>
      </w:r>
      <w:proofErr w:type="spellStart"/>
      <w:r w:rsidRPr="00306891">
        <w:t>бакалавриата</w:t>
      </w:r>
      <w:proofErr w:type="spellEnd"/>
      <w:r w:rsidRPr="00306891">
        <w:t xml:space="preserve">, изучавшие английский язык ранее в рамках школьной программы, а также продолжающие изучение английского языка на профильных специальностях. В процессе изучения данного курса студенты должны овладеть общими закономерностями и особенностями функционирования </w:t>
      </w:r>
      <w:r>
        <w:t>делового языка, основными принципами деловой переписки и осуществления межкультурного делового общения.</w:t>
      </w:r>
      <w:r w:rsidRPr="00306891">
        <w:t xml:space="preserve"> </w:t>
      </w:r>
    </w:p>
    <w:p w14:paraId="436D3C3E" w14:textId="77777777" w:rsidR="0089562A" w:rsidRPr="00306891" w:rsidRDefault="0089562A" w:rsidP="0089562A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</w:p>
    <w:p w14:paraId="50ACFF33" w14:textId="77777777" w:rsidR="0089562A" w:rsidRPr="00306891" w:rsidRDefault="0089562A" w:rsidP="0089562A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06891">
        <w:rPr>
          <w:color w:val="000000"/>
        </w:rPr>
        <w:t xml:space="preserve">2. </w:t>
      </w:r>
      <w:r w:rsidRPr="00306891">
        <w:rPr>
          <w:b/>
          <w:color w:val="000000"/>
        </w:rPr>
        <w:t>Место в структуре модуля</w:t>
      </w:r>
    </w:p>
    <w:p w14:paraId="17C717DA" w14:textId="4E32D268" w:rsidR="0089562A" w:rsidRDefault="0089562A" w:rsidP="0089562A">
      <w:pPr>
        <w:pStyle w:val="aa"/>
        <w:spacing w:before="0" w:beforeAutospacing="0" w:after="0" w:afterAutospacing="0" w:line="276" w:lineRule="auto"/>
        <w:ind w:firstLine="709"/>
        <w:jc w:val="both"/>
      </w:pPr>
      <w:r w:rsidRPr="00E9271E">
        <w:t>Данная учебная дисципли</w:t>
      </w:r>
      <w:r>
        <w:t>на входит в раздел «Базовые д</w:t>
      </w:r>
      <w:r w:rsidRPr="00E9271E">
        <w:t xml:space="preserve">исциплины (модули)» и преподается студентам, изучающим английский язык в качестве первого иностранного языка </w:t>
      </w:r>
      <w:r>
        <w:t>в 7-м, 8</w:t>
      </w:r>
      <w:r w:rsidRPr="007B2C07">
        <w:t xml:space="preserve">-м семестрах </w:t>
      </w:r>
      <w:proofErr w:type="spellStart"/>
      <w:r w:rsidRPr="007B2C07">
        <w:t>бакалавриата</w:t>
      </w:r>
      <w:proofErr w:type="spellEnd"/>
      <w:r w:rsidRPr="00E9271E">
        <w:t>.</w:t>
      </w:r>
    </w:p>
    <w:p w14:paraId="4BEAD53F" w14:textId="77777777" w:rsidR="0089562A" w:rsidRPr="00E9271E" w:rsidRDefault="0089562A" w:rsidP="0089562A">
      <w:pPr>
        <w:pStyle w:val="aa"/>
        <w:spacing w:before="0" w:beforeAutospacing="0" w:after="0" w:afterAutospacing="0" w:line="276" w:lineRule="auto"/>
        <w:ind w:firstLine="709"/>
        <w:jc w:val="both"/>
      </w:pPr>
      <w:r w:rsidRPr="00E9271E">
        <w:t xml:space="preserve"> </w:t>
      </w:r>
    </w:p>
    <w:p w14:paraId="0B039D91" w14:textId="77777777" w:rsidR="0089562A" w:rsidRPr="00E9271E" w:rsidRDefault="0089562A" w:rsidP="0089562A">
      <w:pPr>
        <w:pStyle w:val="aa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E9271E">
        <w:rPr>
          <w:color w:val="000000"/>
        </w:rPr>
        <w:t xml:space="preserve">3. </w:t>
      </w:r>
      <w:r w:rsidRPr="00E9271E">
        <w:rPr>
          <w:b/>
          <w:color w:val="000000"/>
        </w:rPr>
        <w:t>Цели и задачи</w:t>
      </w:r>
    </w:p>
    <w:p w14:paraId="24C088B0" w14:textId="77777777" w:rsidR="0089562A" w:rsidRPr="00E9271E" w:rsidRDefault="0089562A" w:rsidP="0089562A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B2C07"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 данного курса является создать условия</w:t>
      </w:r>
      <w:r w:rsidRPr="00E9271E">
        <w:rPr>
          <w:rFonts w:ascii="Times New Roman" w:hAnsi="Times New Roman"/>
          <w:sz w:val="24"/>
          <w:szCs w:val="24"/>
        </w:rPr>
        <w:t xml:space="preserve"> для формирования у студентов лингвистической, прагматической и межкультурной компетенции, что предполагает наличие высоко развитых умений и навыков осуществлять коммуникацию соответственно нормам, исторически сложившимся в данном языковом коллективе с учетом стереотипов мышления, психологических механизмов воздействия на адресата и использования языковых средств и способов реализации общения с целью достижения наибольшего запланированного прагматического результата. </w:t>
      </w:r>
      <w:proofErr w:type="gramEnd"/>
    </w:p>
    <w:p w14:paraId="09488695" w14:textId="77777777" w:rsidR="0089562A" w:rsidRPr="00E9271E" w:rsidRDefault="0089562A" w:rsidP="0089562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271E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данной дисциплины планируется выполнение следующих </w:t>
      </w:r>
      <w:r w:rsidRPr="007B2C07">
        <w:rPr>
          <w:rFonts w:ascii="Times New Roman" w:eastAsia="Times New Roman" w:hAnsi="Times New Roman"/>
          <w:b/>
          <w:sz w:val="24"/>
          <w:szCs w:val="24"/>
          <w:lang w:eastAsia="ru-RU"/>
        </w:rPr>
        <w:t>задач</w:t>
      </w:r>
      <w:r w:rsidRPr="00E9271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3E5FAFE9" w14:textId="77777777" w:rsidR="0089562A" w:rsidRDefault="0089562A" w:rsidP="0089562A">
      <w:pPr>
        <w:pStyle w:val="aa"/>
        <w:spacing w:before="0" w:beforeAutospacing="0" w:after="0" w:afterAutospacing="0" w:line="276" w:lineRule="auto"/>
        <w:ind w:firstLine="709"/>
        <w:jc w:val="both"/>
      </w:pPr>
      <w:r w:rsidRPr="00E9271E">
        <w:t>-систематизировать знания системы языка, фонетических, грамматических и лексических особенностей</w:t>
      </w:r>
      <w:r>
        <w:t xml:space="preserve"> изучаемого языка, литературной нормы, лингвострановедческой информации, формул общения, фразеологических единиц и т.д. </w:t>
      </w:r>
    </w:p>
    <w:p w14:paraId="77EC56CE" w14:textId="77777777" w:rsidR="0089562A" w:rsidRDefault="0089562A" w:rsidP="0089562A">
      <w:pPr>
        <w:pStyle w:val="aa"/>
        <w:spacing w:before="0" w:beforeAutospacing="0" w:after="0" w:afterAutospacing="0" w:line="276" w:lineRule="auto"/>
        <w:ind w:firstLine="709"/>
        <w:jc w:val="both"/>
      </w:pPr>
      <w:r>
        <w:t xml:space="preserve">-формировать умения реализовывать коммуникацию в устной и письменной форме; </w:t>
      </w:r>
    </w:p>
    <w:p w14:paraId="40CB22E2" w14:textId="77777777" w:rsidR="0089562A" w:rsidRDefault="0089562A" w:rsidP="0089562A">
      <w:pPr>
        <w:pStyle w:val="aa"/>
        <w:spacing w:before="0" w:beforeAutospacing="0" w:after="0" w:afterAutospacing="0" w:line="276" w:lineRule="auto"/>
        <w:ind w:firstLine="709"/>
        <w:jc w:val="both"/>
      </w:pPr>
      <w:r>
        <w:t>-развивать умения осуществлять выбор языковых единиц, маркирующих тот или иной функциональный стиль;</w:t>
      </w:r>
    </w:p>
    <w:p w14:paraId="4C06104B" w14:textId="77777777" w:rsidR="0089562A" w:rsidRDefault="0089562A" w:rsidP="0089562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-способствовать формированию</w:t>
      </w:r>
      <w:r w:rsidRPr="004E04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4E04CB">
        <w:rPr>
          <w:rFonts w:ascii="Times New Roman" w:eastAsia="Times New Roman" w:hAnsi="Times New Roman"/>
          <w:sz w:val="24"/>
          <w:szCs w:val="24"/>
          <w:lang w:eastAsia="ru-RU"/>
        </w:rPr>
        <w:t>академических</w:t>
      </w:r>
      <w:proofErr w:type="gramEnd"/>
      <w:r w:rsidRPr="004E04CB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компетенций, 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еобходимых для использования  английского языка в учебной, научной, и профессиональной деятельности,</w:t>
      </w:r>
    </w:p>
    <w:p w14:paraId="1FABDF12" w14:textId="77777777" w:rsidR="0089562A" w:rsidRPr="004E04CB" w:rsidRDefault="0089562A" w:rsidP="0089562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дальней</w:t>
      </w:r>
      <w:r w:rsidRPr="004E04CB">
        <w:rPr>
          <w:rFonts w:ascii="Times New Roman" w:eastAsia="Times New Roman" w:hAnsi="Times New Roman"/>
          <w:sz w:val="24"/>
          <w:szCs w:val="24"/>
          <w:lang w:eastAsia="ru-RU"/>
        </w:rPr>
        <w:t xml:space="preserve">шем обучении и проведения </w:t>
      </w:r>
      <w:proofErr w:type="gramStart"/>
      <w:r w:rsidRPr="004E04C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аучных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исследований в заданной</w:t>
      </w:r>
      <w:r w:rsidRPr="004E04CB">
        <w:rPr>
          <w:rFonts w:ascii="Times New Roman" w:eastAsia="Times New Roman" w:hAnsi="Times New Roman"/>
          <w:sz w:val="24"/>
          <w:szCs w:val="24"/>
          <w:lang w:eastAsia="ru-RU"/>
        </w:rPr>
        <w:t xml:space="preserve"> области;</w:t>
      </w:r>
    </w:p>
    <w:p w14:paraId="1F997681" w14:textId="77777777" w:rsidR="0089562A" w:rsidRPr="004E04CB" w:rsidRDefault="0089562A" w:rsidP="0089562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-мотивировать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4E04CB">
        <w:rPr>
          <w:rFonts w:ascii="Times New Roman" w:eastAsia="Times New Roman" w:hAnsi="Times New Roman"/>
          <w:sz w:val="24"/>
          <w:szCs w:val="24"/>
          <w:lang w:eastAsia="ru-RU"/>
        </w:rPr>
        <w:t xml:space="preserve"> на использование иностран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ного языка в межличностном обще</w:t>
      </w:r>
      <w:r w:rsidRPr="004E04CB">
        <w:rPr>
          <w:rFonts w:ascii="Times New Roman" w:eastAsia="Times New Roman" w:hAnsi="Times New Roman"/>
          <w:sz w:val="24"/>
          <w:szCs w:val="24"/>
          <w:lang w:eastAsia="ru-RU"/>
        </w:rPr>
        <w:t xml:space="preserve">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дальнейшей профессиональной</w:t>
      </w:r>
      <w:r w:rsidRPr="004E04CB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деятельности.</w:t>
      </w:r>
    </w:p>
    <w:p w14:paraId="5D63F8D8" w14:textId="77777777" w:rsidR="0089562A" w:rsidRDefault="0089562A" w:rsidP="0089562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F4E6955" w14:textId="77777777" w:rsidR="0089562A" w:rsidRPr="00DB597C" w:rsidRDefault="0089562A" w:rsidP="008956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12"/>
        <w:gridCol w:w="2548"/>
        <w:gridCol w:w="996"/>
        <w:gridCol w:w="1727"/>
        <w:gridCol w:w="2239"/>
        <w:gridCol w:w="1411"/>
      </w:tblGrid>
      <w:tr w:rsidR="0089562A" w:rsidRPr="00150CD2" w14:paraId="1318C135" w14:textId="77777777" w:rsidTr="00F405A6">
        <w:trPr>
          <w:trHeight w:val="385"/>
        </w:trPr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BCD2D" w14:textId="77777777" w:rsidR="0089562A" w:rsidRPr="00150CD2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6B1562" w14:textId="77777777" w:rsidR="0089562A" w:rsidRPr="00150CD2" w:rsidRDefault="0089562A" w:rsidP="00F405A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028DF" w14:textId="77777777" w:rsidR="0089562A" w:rsidRPr="00150CD2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CA571" w14:textId="77777777" w:rsidR="0089562A" w:rsidRPr="00150CD2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F39CE5" w14:textId="77777777" w:rsidR="0089562A" w:rsidRPr="00150CD2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6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D6C38C" w14:textId="77777777" w:rsidR="0089562A" w:rsidRPr="00150CD2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9562A" w:rsidRPr="00150CD2" w14:paraId="11CD4CFE" w14:textId="77777777" w:rsidTr="00F405A6">
        <w:trPr>
          <w:trHeight w:val="331"/>
        </w:trPr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8BE95" w14:textId="77777777" w:rsidR="0089562A" w:rsidRPr="00150CD2" w:rsidRDefault="0089562A" w:rsidP="00F405A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CD2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43A0A" w14:textId="77777777" w:rsidR="0089562A" w:rsidRPr="00150CD2" w:rsidRDefault="0089562A" w:rsidP="00F405A6">
            <w:pPr>
              <w:pStyle w:val="a4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50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письменную речь различных стилей и жанров в рамках </w:t>
            </w:r>
            <w:r w:rsidRPr="00150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межличностного и межкультурного общения на иностранном языке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16E3584B" w14:textId="77777777" w:rsidR="0089562A" w:rsidRPr="00150CD2" w:rsidRDefault="0089562A" w:rsidP="00F405A6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EF3BD" w14:textId="77777777" w:rsidR="0089562A" w:rsidRPr="00150CD2" w:rsidRDefault="0089562A" w:rsidP="00F405A6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ОР-1-1-1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995FDD" w14:textId="77777777" w:rsidR="0089562A" w:rsidRPr="00150CD2" w:rsidRDefault="0089562A" w:rsidP="00F405A6">
            <w:pPr>
              <w:pStyle w:val="a4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50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</w:t>
            </w:r>
            <w:r w:rsidRPr="00150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письменную речь в рамках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заданных речевых ситуаций, а также умение высказывать свое мнение на заданную тему н</w:t>
            </w:r>
            <w:r w:rsidRPr="00150C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иностранном язык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е.</w:t>
            </w:r>
          </w:p>
          <w:p w14:paraId="68FFA90E" w14:textId="77777777" w:rsidR="0089562A" w:rsidRPr="00150CD2" w:rsidRDefault="0089562A" w:rsidP="00F405A6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55D05" w14:textId="77777777" w:rsidR="0089562A" w:rsidRDefault="0089562A" w:rsidP="00F405A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 и использовать информацию на иностранном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языке, полученную из печатных и электронных источников  для решения стандартных коммуникативных задач</w:t>
            </w:r>
          </w:p>
          <w:p w14:paraId="6FCE67F9" w14:textId="77777777" w:rsidR="0089562A" w:rsidRDefault="0089562A" w:rsidP="00F405A6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C77AF85" w14:textId="77777777" w:rsidR="0089562A" w:rsidRPr="00150CD2" w:rsidRDefault="0089562A" w:rsidP="00F405A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956917" w14:textId="77777777" w:rsidR="0089562A" w:rsidRDefault="0089562A" w:rsidP="00F40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Контрольная работа</w:t>
            </w:r>
            <w:r>
              <w:rPr>
                <w:rFonts w:ascii="Times New Roman" w:hAnsi="Times New Roman"/>
                <w:sz w:val="24"/>
                <w:szCs w:val="24"/>
                <w:lang w:bidi="mr-IN"/>
              </w:rPr>
              <w:t>,</w:t>
            </w:r>
          </w:p>
          <w:p w14:paraId="5CED8726" w14:textId="77777777" w:rsidR="0089562A" w:rsidRDefault="0089562A" w:rsidP="00F405A6">
            <w:r w:rsidRPr="00150CD2">
              <w:rPr>
                <w:rFonts w:ascii="Times New Roman" w:hAnsi="Times New Roman"/>
                <w:sz w:val="24"/>
                <w:szCs w:val="24"/>
              </w:rPr>
              <w:t xml:space="preserve">Индивидуальное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proofErr w:type="spellEnd"/>
            <w:r w:rsidRPr="00150C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0CD2">
              <w:rPr>
                <w:rFonts w:ascii="Times New Roman" w:hAnsi="Times New Roman"/>
                <w:sz w:val="24"/>
                <w:szCs w:val="24"/>
              </w:rPr>
              <w:lastRenderedPageBreak/>
              <w:t>задание</w:t>
            </w:r>
          </w:p>
          <w:p w14:paraId="1F6696F2" w14:textId="77777777" w:rsidR="0089562A" w:rsidRPr="00150CD2" w:rsidRDefault="0089562A" w:rsidP="00F40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</w:p>
          <w:p w14:paraId="3DB98919" w14:textId="77777777" w:rsidR="0089562A" w:rsidRPr="00150CD2" w:rsidRDefault="0089562A" w:rsidP="00F405A6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9562A" w:rsidRPr="00150CD2" w14:paraId="033CD719" w14:textId="77777777" w:rsidTr="00F405A6">
        <w:trPr>
          <w:trHeight w:val="331"/>
        </w:trPr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F55A3" w14:textId="77777777" w:rsidR="0089562A" w:rsidRPr="00150CD2" w:rsidRDefault="0089562A" w:rsidP="00F405A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CD2">
              <w:rPr>
                <w:rFonts w:ascii="Times New Roman" w:hAnsi="Times New Roman"/>
                <w:sz w:val="24"/>
                <w:szCs w:val="24"/>
              </w:rPr>
              <w:lastRenderedPageBreak/>
              <w:t>ОР-2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50BE2" w14:textId="77777777" w:rsidR="0089562A" w:rsidRPr="00150CD2" w:rsidRDefault="0089562A" w:rsidP="00F405A6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CD2">
              <w:rPr>
                <w:rFonts w:ascii="Times New Roman" w:hAnsi="Times New Roman"/>
                <w:sz w:val="24"/>
                <w:szCs w:val="24"/>
              </w:rPr>
              <w:t>Демонстрирует способность находить, воспринимать  и использовать информацию на иностранном языке, полученную из неадаптированных печатных и электронных источников  в рамках социокультурного общения для решения различных коммуникативных задач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5A363" w14:textId="77777777" w:rsidR="0089562A" w:rsidRPr="00150CD2" w:rsidRDefault="0089562A" w:rsidP="00F405A6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ОР-2-1-2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9CEFA" w14:textId="77777777" w:rsidR="0089562A" w:rsidRPr="00150CD2" w:rsidRDefault="0089562A" w:rsidP="00F405A6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CD2">
              <w:rPr>
                <w:rFonts w:ascii="Times New Roman" w:hAnsi="Times New Roman"/>
                <w:sz w:val="24"/>
                <w:szCs w:val="24"/>
              </w:rPr>
              <w:t>Демонстрирует владение технологиями приобретения, использования различной информации на иностранном языке, полученной из печатаных и электронных источников, для решения поставленных коммуникативных задач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627A3" w14:textId="77777777" w:rsidR="0089562A" w:rsidRDefault="0089562A" w:rsidP="00F405A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ПК.2.1. Разрабатывает и реализует часть учебной дисциплины средствами электронного образовательного ресурса </w:t>
            </w:r>
          </w:p>
          <w:p w14:paraId="787B5162" w14:textId="77777777" w:rsidR="0089562A" w:rsidRDefault="0089562A" w:rsidP="00F405A6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DEE0D25" w14:textId="77777777" w:rsidR="0089562A" w:rsidRPr="00150CD2" w:rsidRDefault="0089562A" w:rsidP="00F405A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7B2314" w14:textId="77777777" w:rsidR="0089562A" w:rsidRPr="00150CD2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FD798D" w14:textId="77777777" w:rsidR="0089562A" w:rsidRDefault="0089562A" w:rsidP="00F405A6">
            <w:r w:rsidRPr="00150CD2">
              <w:rPr>
                <w:rFonts w:ascii="Times New Roman" w:hAnsi="Times New Roman"/>
                <w:sz w:val="24"/>
                <w:szCs w:val="24"/>
              </w:rPr>
              <w:t xml:space="preserve">Групповое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proofErr w:type="spellEnd"/>
            <w:r w:rsidRPr="00150CD2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D2CF468" w14:textId="77777777" w:rsidR="0089562A" w:rsidRDefault="0089562A" w:rsidP="00F405A6">
            <w:r w:rsidRPr="00150CD2"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Эссе</w:t>
            </w:r>
          </w:p>
          <w:p w14:paraId="50A91FFC" w14:textId="77777777" w:rsidR="0089562A" w:rsidRPr="00150CD2" w:rsidRDefault="0089562A" w:rsidP="00F405A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01497AC" w14:textId="77777777" w:rsidR="0089562A" w:rsidRPr="00DB597C" w:rsidRDefault="0089562A" w:rsidP="0089562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0B872A" w14:textId="77777777" w:rsidR="0089562A" w:rsidRDefault="0089562A" w:rsidP="008956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24D3364" w14:textId="77777777" w:rsidR="0089562A" w:rsidRPr="0036529D" w:rsidRDefault="0089562A" w:rsidP="008956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color w:val="FF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 </w:t>
      </w:r>
    </w:p>
    <w:p w14:paraId="16B97B11" w14:textId="77777777" w:rsidR="0089562A" w:rsidRDefault="0089562A" w:rsidP="008956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D5A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</w:t>
      </w:r>
      <w:r w:rsidRPr="006E57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Тематический план</w:t>
      </w:r>
    </w:p>
    <w:p w14:paraId="64B2F8D7" w14:textId="77777777" w:rsidR="0089562A" w:rsidRPr="003D5A4C" w:rsidRDefault="0089562A" w:rsidP="0089562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29"/>
        <w:gridCol w:w="855"/>
        <w:gridCol w:w="854"/>
        <w:gridCol w:w="1420"/>
        <w:gridCol w:w="1239"/>
        <w:gridCol w:w="857"/>
      </w:tblGrid>
      <w:tr w:rsidR="0089562A" w:rsidRPr="006E57FD" w14:paraId="111B14E4" w14:textId="77777777" w:rsidTr="00F405A6">
        <w:trPr>
          <w:trHeight w:val="203"/>
        </w:trPr>
        <w:tc>
          <w:tcPr>
            <w:tcW w:w="46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013CC0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47A1F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4DF870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40C039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9562A" w:rsidRPr="006E57FD" w14:paraId="0BA533F7" w14:textId="77777777" w:rsidTr="00F405A6">
        <w:trPr>
          <w:trHeight w:val="533"/>
        </w:trPr>
        <w:tc>
          <w:tcPr>
            <w:tcW w:w="46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FD1B8F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727A6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58D7F4" w14:textId="77777777" w:rsidR="0089562A" w:rsidRPr="006E57FD" w:rsidRDefault="0089562A" w:rsidP="00F405A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14:paraId="1161A4E1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9FEFB2A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F679A2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9562A" w:rsidRPr="006E57FD" w14:paraId="617E3903" w14:textId="77777777" w:rsidTr="00F405A6">
        <w:trPr>
          <w:trHeight w:val="1"/>
        </w:trPr>
        <w:tc>
          <w:tcPr>
            <w:tcW w:w="46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744CC" w14:textId="77777777" w:rsidR="0089562A" w:rsidRPr="006E57FD" w:rsidRDefault="0089562A" w:rsidP="00F40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A73D8D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0EBDD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956C7B" w14:textId="77777777" w:rsidR="0089562A" w:rsidRPr="006E57FD" w:rsidRDefault="0089562A" w:rsidP="00F40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F7370" w14:textId="77777777" w:rsidR="0089562A" w:rsidRPr="006E57FD" w:rsidRDefault="0089562A" w:rsidP="00F40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C77D6" w14:textId="77777777" w:rsidR="0089562A" w:rsidRPr="006E57FD" w:rsidRDefault="0089562A" w:rsidP="00F405A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9562A" w:rsidRPr="006E57FD" w14:paraId="2E3199F7" w14:textId="77777777" w:rsidTr="00F405A6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E13FD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9562A" w:rsidRPr="006E57FD" w14:paraId="69FD2061" w14:textId="77777777" w:rsidTr="00F405A6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C7664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6E57F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Тема</w:t>
            </w:r>
            <w:proofErr w:type="spellEnd"/>
            <w:r w:rsidRPr="006E57F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1: Crime and punishment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6B61D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563EE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D782CB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17DB7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09267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37</w:t>
            </w:r>
          </w:p>
        </w:tc>
      </w:tr>
      <w:tr w:rsidR="0089562A" w:rsidRPr="006E57FD" w14:paraId="5822093C" w14:textId="77777777" w:rsidTr="00F405A6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01476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2: </w:t>
            </w:r>
            <w:proofErr w:type="spellStart"/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Mas</w:t>
            </w:r>
            <w:proofErr w:type="spellEnd"/>
            <w:r w:rsidRPr="006E57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 media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DC9EE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8B236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99A1C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A9EB81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BC8AB5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</w:tc>
      </w:tr>
      <w:tr w:rsidR="0089562A" w:rsidRPr="006E57FD" w14:paraId="6942BA95" w14:textId="77777777" w:rsidTr="00F405A6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92794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6E57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Тема</w:t>
            </w:r>
            <w:proofErr w:type="spellEnd"/>
            <w:r w:rsidRPr="006E57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3: Music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01801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5C3E4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8E062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518A6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F5453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36</w:t>
            </w:r>
          </w:p>
        </w:tc>
      </w:tr>
      <w:tr w:rsidR="0089562A" w:rsidRPr="006E57FD" w14:paraId="56208228" w14:textId="77777777" w:rsidTr="00F405A6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CDC71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6E57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Тема</w:t>
            </w:r>
            <w:proofErr w:type="spellEnd"/>
            <w:r w:rsidRPr="006E57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4: Education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1AD9F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E8D0B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C5C87F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98063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AF1E0C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</w:tc>
      </w:tr>
      <w:tr w:rsidR="0089562A" w:rsidRPr="006E57FD" w14:paraId="702AE6E4" w14:textId="77777777" w:rsidTr="00F405A6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E2388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6E57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Тема</w:t>
            </w:r>
            <w:proofErr w:type="spellEnd"/>
            <w:r w:rsidRPr="006E57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5: Theatre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5DA91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ED56D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E8DE3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962EC1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C9488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36</w:t>
            </w:r>
          </w:p>
        </w:tc>
      </w:tr>
      <w:tr w:rsidR="0089562A" w:rsidRPr="006E57FD" w14:paraId="06410938" w14:textId="77777777" w:rsidTr="00F405A6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8AF97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6: </w:t>
            </w:r>
            <w:proofErr w:type="spellStart"/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Generation</w:t>
            </w:r>
            <w:proofErr w:type="spellEnd"/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E57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gap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509F3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B7DCD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960918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7E5F0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D0AB8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</w:tc>
      </w:tr>
      <w:tr w:rsidR="0089562A" w:rsidRPr="006E57FD" w14:paraId="67D6135F" w14:textId="77777777" w:rsidTr="00F405A6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B4AB1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7: </w:t>
            </w:r>
            <w:proofErr w:type="spellStart"/>
            <w:r w:rsidRPr="006E57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Env</w:t>
            </w:r>
            <w:r w:rsidRPr="006E57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ironment</w:t>
            </w:r>
            <w:proofErr w:type="spellEnd"/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D1542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55E38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C4AA3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27FCD9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1BDC10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37</w:t>
            </w:r>
          </w:p>
        </w:tc>
      </w:tr>
      <w:tr w:rsidR="0089562A" w:rsidRPr="006E57FD" w14:paraId="08A37006" w14:textId="77777777" w:rsidTr="00F405A6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2213E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6E57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Тема</w:t>
            </w:r>
            <w:proofErr w:type="spellEnd"/>
            <w:r w:rsidRPr="006E57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8: Elections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2196C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60C2A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8D8F7C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654ED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4C982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37</w:t>
            </w:r>
          </w:p>
        </w:tc>
      </w:tr>
      <w:tr w:rsidR="0089562A" w:rsidRPr="006E57FD" w14:paraId="100DB398" w14:textId="77777777" w:rsidTr="00F405A6">
        <w:trPr>
          <w:trHeight w:val="357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D49F6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57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B032F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61157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4384E" w14:textId="77777777" w:rsidR="0089562A" w:rsidRPr="006E57FD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10F25C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E8E16" w14:textId="77777777" w:rsidR="0089562A" w:rsidRPr="00F57110" w:rsidRDefault="0089562A" w:rsidP="00F40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288</w:t>
            </w:r>
          </w:p>
        </w:tc>
      </w:tr>
    </w:tbl>
    <w:p w14:paraId="78AF7A46" w14:textId="77777777" w:rsidR="0089562A" w:rsidRPr="006E57FD" w:rsidRDefault="0089562A" w:rsidP="0089562A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EF2C823" w14:textId="77777777" w:rsidR="0089562A" w:rsidRPr="00DB597C" w:rsidRDefault="0089562A" w:rsidP="008956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E57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2F4D888" w14:textId="77777777" w:rsidR="0089562A" w:rsidRDefault="0089562A" w:rsidP="0089562A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При изучении дисциплины «</w:t>
      </w:r>
      <w:r>
        <w:rPr>
          <w:rFonts w:ascii="Times New Roman" w:hAnsi="Times New Roman"/>
          <w:sz w:val="24"/>
          <w:szCs w:val="24"/>
        </w:rPr>
        <w:t>Практикум по культуре речевого общения» используются</w:t>
      </w:r>
      <w:r w:rsidRPr="00770828">
        <w:rPr>
          <w:rFonts w:ascii="Times New Roman" w:hAnsi="Times New Roman"/>
          <w:sz w:val="24"/>
          <w:szCs w:val="24"/>
        </w:rPr>
        <w:t xml:space="preserve"> следующие методы обучения: работа с текстами по чтению и </w:t>
      </w:r>
      <w:proofErr w:type="spellStart"/>
      <w:r w:rsidRPr="00770828">
        <w:rPr>
          <w:rFonts w:ascii="Times New Roman" w:hAnsi="Times New Roman"/>
          <w:sz w:val="24"/>
          <w:szCs w:val="24"/>
        </w:rPr>
        <w:t>аудированию</w:t>
      </w:r>
      <w:proofErr w:type="spellEnd"/>
      <w:r w:rsidRPr="00770828">
        <w:rPr>
          <w:rFonts w:ascii="Times New Roman" w:hAnsi="Times New Roman"/>
          <w:sz w:val="24"/>
          <w:szCs w:val="24"/>
        </w:rPr>
        <w:t xml:space="preserve">, дискуссии, проблемные задачи, ролевые игры,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 w:rsidRPr="00770828">
        <w:rPr>
          <w:rFonts w:ascii="Times New Roman" w:hAnsi="Times New Roman"/>
          <w:sz w:val="24"/>
          <w:szCs w:val="24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770828">
        <w:rPr>
          <w:rFonts w:ascii="Times New Roman" w:hAnsi="Times New Roman"/>
          <w:sz w:val="24"/>
          <w:szCs w:val="24"/>
          <w:highlight w:val="white"/>
        </w:rPr>
        <w:t>выполнение индивидуальных / групповых проектов.</w:t>
      </w:r>
    </w:p>
    <w:p w14:paraId="4623AFF3" w14:textId="77777777" w:rsidR="0089562A" w:rsidRPr="00966D1F" w:rsidRDefault="0089562A" w:rsidP="008956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6D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6221CF3F" w14:textId="2760846C" w:rsidR="0089562A" w:rsidRPr="00966D1F" w:rsidRDefault="0089562A" w:rsidP="008956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66D1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</w:t>
      </w:r>
      <w:proofErr w:type="gramStart"/>
      <w:r w:rsidRPr="00966D1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-</w:t>
      </w:r>
      <w:proofErr w:type="gramEnd"/>
      <w:r w:rsidRPr="00966D1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план дисциплины</w:t>
      </w:r>
    </w:p>
    <w:p w14:paraId="46189926" w14:textId="77777777" w:rsidR="0089562A" w:rsidRPr="00CA402A" w:rsidRDefault="0089562A" w:rsidP="008956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66D1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6.1.1.</w:t>
      </w:r>
      <w:r w:rsidRPr="00CA402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Рейтинг-план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7</w:t>
      </w:r>
      <w:r w:rsidRPr="00CA402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984"/>
        <w:gridCol w:w="1843"/>
        <w:gridCol w:w="1134"/>
        <w:gridCol w:w="1134"/>
        <w:gridCol w:w="992"/>
        <w:gridCol w:w="709"/>
      </w:tblGrid>
      <w:tr w:rsidR="0089562A" w:rsidRPr="001537B3" w14:paraId="75726477" w14:textId="77777777" w:rsidTr="00F405A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82AE9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1537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537B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52F9E6" w14:textId="77777777" w:rsidR="0089562A" w:rsidRPr="000723DB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3DB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  <w:p w14:paraId="6649AA72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3DB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1CB29A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6EFC99F4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B27F0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281D99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4305A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BFC842" w14:textId="77777777" w:rsidR="0089562A" w:rsidRPr="001537B3" w:rsidRDefault="0089562A" w:rsidP="00F405A6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89562A" w:rsidRPr="001537B3" w14:paraId="3A559A8A" w14:textId="77777777" w:rsidTr="00F405A6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8516ED" w14:textId="77777777" w:rsidR="0089562A" w:rsidRPr="001537B3" w:rsidRDefault="0089562A" w:rsidP="00F405A6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D58F0" w14:textId="77777777" w:rsidR="0089562A" w:rsidRPr="001537B3" w:rsidRDefault="0089562A" w:rsidP="00F405A6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9DD07" w14:textId="77777777" w:rsidR="0089562A" w:rsidRPr="001537B3" w:rsidRDefault="0089562A" w:rsidP="00F405A6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160AF" w14:textId="77777777" w:rsidR="0089562A" w:rsidRPr="001537B3" w:rsidRDefault="0089562A" w:rsidP="00F405A6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6FF40" w14:textId="77777777" w:rsidR="0089562A" w:rsidRPr="001537B3" w:rsidRDefault="0089562A" w:rsidP="00F405A6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DB26BF" w14:textId="77777777" w:rsidR="0089562A" w:rsidRPr="001537B3" w:rsidRDefault="0089562A" w:rsidP="00F405A6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A47D3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24CB5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9562A" w:rsidRPr="001537B3" w14:paraId="760B53F5" w14:textId="77777777" w:rsidTr="00F405A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6715C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78600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AC94F5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тематической лексикой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B299D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D81EC3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0F78E" w14:textId="77777777" w:rsidR="0089562A" w:rsidRPr="00216945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5DED4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20F21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9562A" w:rsidRPr="001537B3" w14:paraId="079C6131" w14:textId="77777777" w:rsidTr="00F405A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A0CF39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A82DD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B4B3B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1BBF9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5195F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B2A27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CEF6F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A6A4B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9562A" w:rsidRPr="001537B3" w14:paraId="575F06BE" w14:textId="77777777" w:rsidTr="00F405A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95325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077637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4EEDE9" w14:textId="77777777" w:rsidR="0089562A" w:rsidRPr="001537B3" w:rsidRDefault="0089562A" w:rsidP="00F405A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Анализ статьи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A0891" w14:textId="77777777" w:rsidR="0089562A" w:rsidRPr="001537B3" w:rsidRDefault="0089562A" w:rsidP="00F40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 xml:space="preserve">Индивидуальное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proofErr w:type="spellEnd"/>
            <w:r w:rsidRPr="001537B3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78581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9961B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6765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B6284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9562A" w:rsidRPr="001537B3" w14:paraId="4F4B4E5C" w14:textId="77777777" w:rsidTr="00F405A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287FA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783AC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32F15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20B0D" w14:textId="77777777" w:rsidR="0089562A" w:rsidRPr="001537B3" w:rsidRDefault="0089562A" w:rsidP="00F40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 xml:space="preserve">Групповое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proofErr w:type="spellEnd"/>
            <w:r w:rsidRPr="001537B3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EC412" w14:textId="77777777" w:rsidR="0089562A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14B1EC" w14:textId="77777777" w:rsidR="0089562A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A53DF" w14:textId="77777777" w:rsidR="0089562A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706124" w14:textId="77777777" w:rsidR="0089562A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9562A" w:rsidRPr="00966D1F" w14:paraId="402AE54A" w14:textId="77777777" w:rsidTr="00F405A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A06AD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EE553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A0901F" w14:textId="77777777" w:rsidR="0089562A" w:rsidRPr="00966D1F" w:rsidRDefault="0089562A" w:rsidP="00F40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C5CF8C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B82958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6D5A1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E7853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89562A" w:rsidRPr="00966D1F" w14:paraId="737A45EF" w14:textId="77777777" w:rsidTr="00F405A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B1941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4B67E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9DE7B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mr-IN"/>
              </w:rPr>
            </w:pPr>
          </w:p>
          <w:p w14:paraId="76A9054C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Экзамен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D3509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402880FF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lastRenderedPageBreak/>
              <w:t>Эссе</w:t>
            </w:r>
          </w:p>
          <w:p w14:paraId="6CE99199" w14:textId="77777777" w:rsidR="0089562A" w:rsidRPr="00966D1F" w:rsidRDefault="0089562A" w:rsidP="00F40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bidi="mr-IN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 xml:space="preserve">Индивидуальное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proofErr w:type="spellEnd"/>
            <w:r w:rsidRPr="001537B3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83880D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lastRenderedPageBreak/>
              <w:t>3-5</w:t>
            </w:r>
          </w:p>
          <w:p w14:paraId="6C074318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A5F0E5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lastRenderedPageBreak/>
              <w:t>3-5</w:t>
            </w:r>
          </w:p>
          <w:p w14:paraId="121760BA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4-20</w:t>
            </w:r>
          </w:p>
          <w:p w14:paraId="25E689D3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423DB8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14:paraId="40467C0F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121879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14:paraId="3041CFAC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8BABF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14:paraId="1AB1133F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3C13E8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14:paraId="19D471B7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B496F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  <w:p w14:paraId="5FDCD388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5ABE8B1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  <w:p w14:paraId="1F0A9170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9562A" w:rsidRPr="00966D1F" w14:paraId="07B64A84" w14:textId="77777777" w:rsidTr="00F405A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9D045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7B704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4E706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FB177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7E55E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671766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96C22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9562A" w:rsidRPr="00966D1F" w14:paraId="35BA300B" w14:textId="77777777" w:rsidTr="00F405A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556EA9" w14:textId="77777777" w:rsidR="0089562A" w:rsidRPr="001537B3" w:rsidRDefault="0089562A" w:rsidP="00F405A6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338E4" w14:textId="77777777" w:rsidR="0089562A" w:rsidRPr="00966D1F" w:rsidRDefault="0089562A" w:rsidP="00F405A6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2A4117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00D62" w14:textId="77777777" w:rsidR="0089562A" w:rsidRPr="00966D1F" w:rsidRDefault="0089562A" w:rsidP="00F405A6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E5686" w14:textId="77777777" w:rsidR="0089562A" w:rsidRPr="00966D1F" w:rsidRDefault="0089562A" w:rsidP="00F405A6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AA1824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6D1F"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CDF2A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6D1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42D1E20C" w14:textId="77777777" w:rsidR="0089562A" w:rsidRPr="00150CD2" w:rsidRDefault="0089562A" w:rsidP="0089562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0C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* </w:t>
      </w:r>
      <w:r w:rsidRPr="00150CD2">
        <w:rPr>
          <w:rFonts w:ascii="Times New Roman" w:eastAsia="Times New Roman" w:hAnsi="Times New Roman"/>
          <w:bCs/>
          <w:sz w:val="24"/>
          <w:szCs w:val="24"/>
          <w:lang w:eastAsia="ru-RU"/>
        </w:rPr>
        <w:t>выставляется среднеарифметический балл</w:t>
      </w:r>
    </w:p>
    <w:p w14:paraId="08D9CE37" w14:textId="77777777" w:rsidR="0089562A" w:rsidRPr="00150CD2" w:rsidRDefault="0089562A" w:rsidP="0089562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6C8BE04" w14:textId="77777777" w:rsidR="0089562A" w:rsidRPr="00150CD2" w:rsidRDefault="0089562A" w:rsidP="008956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0C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6.1.2.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 xml:space="preserve"> </w:t>
      </w:r>
      <w:proofErr w:type="gramStart"/>
      <w:r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(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8</w:t>
      </w:r>
      <w:r w:rsidRPr="00150C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984"/>
        <w:gridCol w:w="1843"/>
        <w:gridCol w:w="1134"/>
        <w:gridCol w:w="1134"/>
        <w:gridCol w:w="992"/>
        <w:gridCol w:w="709"/>
      </w:tblGrid>
      <w:tr w:rsidR="0089562A" w:rsidRPr="001537B3" w14:paraId="7133DE7E" w14:textId="77777777" w:rsidTr="00F405A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E7578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1537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537B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D6A83" w14:textId="77777777" w:rsidR="0089562A" w:rsidRPr="000723DB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3DB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  <w:p w14:paraId="35CC0F6A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3DB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81798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4A2E0400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C4F7C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23FF0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B7F46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E9D42" w14:textId="77777777" w:rsidR="0089562A" w:rsidRPr="001537B3" w:rsidRDefault="0089562A" w:rsidP="00F405A6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89562A" w:rsidRPr="001537B3" w14:paraId="001843DE" w14:textId="77777777" w:rsidTr="00F405A6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B68BA" w14:textId="77777777" w:rsidR="0089562A" w:rsidRPr="001537B3" w:rsidRDefault="0089562A" w:rsidP="00F405A6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DA991" w14:textId="77777777" w:rsidR="0089562A" w:rsidRPr="001537B3" w:rsidRDefault="0089562A" w:rsidP="00F405A6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F2593" w14:textId="77777777" w:rsidR="0089562A" w:rsidRPr="001537B3" w:rsidRDefault="0089562A" w:rsidP="00F405A6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142A8" w14:textId="77777777" w:rsidR="0089562A" w:rsidRPr="001537B3" w:rsidRDefault="0089562A" w:rsidP="00F405A6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70119" w14:textId="77777777" w:rsidR="0089562A" w:rsidRPr="001537B3" w:rsidRDefault="0089562A" w:rsidP="00F405A6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1DC4D" w14:textId="77777777" w:rsidR="0089562A" w:rsidRPr="001537B3" w:rsidRDefault="0089562A" w:rsidP="00F405A6">
            <w:pPr>
              <w:widowControl w:val="0"/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1D1CA3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06891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9562A" w:rsidRPr="001537B3" w14:paraId="5CE4B4D4" w14:textId="77777777" w:rsidTr="00F405A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0502C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08E7D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7251C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тематической лексикой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75287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5D718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96339" w14:textId="77777777" w:rsidR="0089562A" w:rsidRPr="00216945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061B2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A090ED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9562A" w:rsidRPr="001537B3" w14:paraId="7FA1A87D" w14:textId="77777777" w:rsidTr="00F405A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A15F6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295C41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4F3F2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CF4596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D4795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012E4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1A717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41DA3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9562A" w:rsidRPr="001537B3" w14:paraId="3A345497" w14:textId="77777777" w:rsidTr="00F405A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9BF0A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2D7C0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B90A2" w14:textId="77777777" w:rsidR="0089562A" w:rsidRPr="001537B3" w:rsidRDefault="0089562A" w:rsidP="00F405A6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84CF2" w14:textId="77777777" w:rsidR="0089562A" w:rsidRPr="001537B3" w:rsidRDefault="0089562A" w:rsidP="00F40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 xml:space="preserve">Индивидуальное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proofErr w:type="spellEnd"/>
            <w:r w:rsidRPr="001537B3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CE5A8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36714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62648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784F4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9562A" w:rsidRPr="001537B3" w14:paraId="02FD0FFC" w14:textId="77777777" w:rsidTr="00F405A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DF76E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9F0E2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AD13D" w14:textId="77777777" w:rsidR="0089562A" w:rsidRPr="001537B3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09E168" w14:textId="77777777" w:rsidR="0089562A" w:rsidRPr="001537B3" w:rsidRDefault="0089562A" w:rsidP="00F40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 xml:space="preserve">Групповое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proofErr w:type="spellEnd"/>
            <w:r w:rsidRPr="001537B3">
              <w:rPr>
                <w:rFonts w:ascii="Times New Roman" w:hAnsi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9413A" w14:textId="77777777" w:rsidR="0089562A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E81DDF" w14:textId="77777777" w:rsidR="0089562A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EB8A6" w14:textId="77777777" w:rsidR="0089562A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E7A77" w14:textId="77777777" w:rsidR="0089562A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9562A" w:rsidRPr="001537B3" w14:paraId="182A7ECB" w14:textId="77777777" w:rsidTr="00F405A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AE77A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EFE40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CC04E" w14:textId="77777777" w:rsidR="0089562A" w:rsidRPr="00966D1F" w:rsidRDefault="0089562A" w:rsidP="00F40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A4F1E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8A297C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64FFE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783DC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89562A" w:rsidRPr="001537B3" w14:paraId="0E5CE58D" w14:textId="77777777" w:rsidTr="00F405A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EEC7E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360D6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6BB06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mr-IN"/>
              </w:rPr>
            </w:pPr>
          </w:p>
          <w:p w14:paraId="49B1A162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bCs/>
                <w:sz w:val="24"/>
                <w:szCs w:val="24"/>
                <w:lang w:bidi="mr-IN"/>
              </w:rPr>
              <w:t>Экзамен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8FC07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283960B3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14:paraId="3C3F89CB" w14:textId="77777777" w:rsidR="0089562A" w:rsidRPr="00966D1F" w:rsidRDefault="0089562A" w:rsidP="00F40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bidi="mr-IN"/>
              </w:rPr>
            </w:pPr>
            <w:r w:rsidRPr="001537B3">
              <w:rPr>
                <w:rFonts w:ascii="Times New Roman" w:hAnsi="Times New Roman"/>
                <w:sz w:val="24"/>
                <w:szCs w:val="24"/>
              </w:rPr>
              <w:t xml:space="preserve">Индивидуальное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практикоориентированное</w:t>
            </w:r>
            <w:proofErr w:type="spellEnd"/>
            <w:r w:rsidRPr="001537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37B3">
              <w:rPr>
                <w:rFonts w:ascii="Times New Roman" w:hAnsi="Times New Roman"/>
                <w:sz w:val="24"/>
                <w:szCs w:val="24"/>
              </w:rPr>
              <w:lastRenderedPageBreak/>
              <w:t>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96179F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lastRenderedPageBreak/>
              <w:t>3-5</w:t>
            </w:r>
          </w:p>
          <w:p w14:paraId="551517A9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3993A0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14:paraId="2CE123D0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4-20</w:t>
            </w:r>
          </w:p>
          <w:p w14:paraId="5427AF5D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F6398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F1C8BC5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2ADE54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8A02D95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018AA3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A30836D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2EE250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BACD853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F3CA02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399911B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60A59B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7BDFB42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9562A" w:rsidRPr="001537B3" w14:paraId="4D60599F" w14:textId="77777777" w:rsidTr="00F405A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F0C25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1AA94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9C003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282188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B54B7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0DE96B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067F2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9562A" w:rsidRPr="001537B3" w14:paraId="362ABE97" w14:textId="77777777" w:rsidTr="00F405A6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B1723" w14:textId="77777777" w:rsidR="0089562A" w:rsidRPr="00966D1F" w:rsidRDefault="0089562A" w:rsidP="00F405A6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935330" w14:textId="77777777" w:rsidR="0089562A" w:rsidRPr="00966D1F" w:rsidRDefault="0089562A" w:rsidP="00F405A6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B1820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6D1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96C9A" w14:textId="77777777" w:rsidR="0089562A" w:rsidRPr="00966D1F" w:rsidRDefault="0089562A" w:rsidP="00F405A6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815DA" w14:textId="77777777" w:rsidR="0089562A" w:rsidRPr="00966D1F" w:rsidRDefault="0089562A" w:rsidP="00F405A6">
            <w:pPr>
              <w:spacing w:after="0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B3818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6D1F">
              <w:rPr>
                <w:rFonts w:ascii="Times New Roman" w:hAnsi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3B9C7" w14:textId="77777777" w:rsidR="0089562A" w:rsidRPr="00966D1F" w:rsidRDefault="0089562A" w:rsidP="00F405A6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6D1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20DE82A5" w14:textId="77777777" w:rsidR="0089562A" w:rsidRPr="00150CD2" w:rsidRDefault="0089562A" w:rsidP="0089562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0C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* </w:t>
      </w:r>
      <w:r w:rsidRPr="00150CD2">
        <w:rPr>
          <w:rFonts w:ascii="Times New Roman" w:eastAsia="Times New Roman" w:hAnsi="Times New Roman"/>
          <w:bCs/>
          <w:sz w:val="24"/>
          <w:szCs w:val="24"/>
          <w:lang w:eastAsia="ru-RU"/>
        </w:rPr>
        <w:t>выставляется среднеарифметический балл</w:t>
      </w:r>
    </w:p>
    <w:p w14:paraId="1346BAFA" w14:textId="77777777" w:rsidR="0089562A" w:rsidRPr="00150CD2" w:rsidRDefault="0089562A" w:rsidP="0089562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B7FC3CB" w14:textId="77777777" w:rsidR="0089562A" w:rsidRPr="00DB597C" w:rsidRDefault="0089562A" w:rsidP="008956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F86F45A" w14:textId="77777777" w:rsidR="0089562A" w:rsidRDefault="0089562A" w:rsidP="00895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F188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</w:t>
      </w:r>
      <w:r w:rsidRPr="0024450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 </w:t>
      </w:r>
      <w:r w:rsidRPr="0024450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758DD9D" w14:textId="77777777" w:rsidR="0089562A" w:rsidRPr="00B61A8E" w:rsidRDefault="0089562A" w:rsidP="00895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highlight w:val="yellow"/>
          <w:lang w:eastAsia="ru-RU"/>
        </w:rPr>
      </w:pPr>
      <w:r w:rsidRPr="00244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244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Аракин</w:t>
      </w:r>
      <w:proofErr w:type="spellEnd"/>
      <w:r w:rsidRPr="00244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В.Д. Практический курс английского языка. 4 курс: Учебник для вузов / В.Д. </w:t>
      </w:r>
      <w:proofErr w:type="spellStart"/>
      <w:r w:rsidRPr="00244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Аракин</w:t>
      </w:r>
      <w:proofErr w:type="spellEnd"/>
      <w:r w:rsidRPr="00244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М.: </w:t>
      </w:r>
      <w:proofErr w:type="spellStart"/>
      <w:r w:rsidRPr="00244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Владос</w:t>
      </w:r>
      <w:proofErr w:type="spellEnd"/>
      <w:r w:rsidRPr="002445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2013. - 352 c. </w:t>
      </w:r>
      <w:hyperlink r:id="rId12" w:history="1">
        <w:r w:rsidRPr="00244508">
          <w:rPr>
            <w:rStyle w:val="af5"/>
          </w:rPr>
          <w:t>http://biblioclub.ru/index.php?page=book_red&amp;id=116484&amp;sr=1</w:t>
        </w:r>
      </w:hyperlink>
    </w:p>
    <w:p w14:paraId="373A9D5D" w14:textId="77777777" w:rsidR="0089562A" w:rsidRPr="0022243F" w:rsidRDefault="0089562A" w:rsidP="008956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" w:eastAsiaTheme="minorHAnsi" w:hAnsi="Times" w:cs="Times"/>
          <w:sz w:val="24"/>
          <w:szCs w:val="24"/>
          <w:shd w:val="pct15" w:color="auto" w:fill="FFFFFF"/>
        </w:rPr>
      </w:pPr>
      <w:r w:rsidRPr="0022243F">
        <w:rPr>
          <w:rFonts w:ascii="Times New Roman" w:eastAsia="Times New Roman" w:hAnsi="Times New Roman" w:cstheme="minorBidi"/>
          <w:bCs/>
          <w:sz w:val="24"/>
          <w:szCs w:val="24"/>
          <w:shd w:val="pct15" w:color="auto" w:fill="FFFFFF"/>
          <w:lang w:eastAsia="ru-RU"/>
        </w:rPr>
        <w:t xml:space="preserve">2. </w:t>
      </w:r>
      <w:hyperlink r:id="rId13" w:history="1">
        <w:r w:rsidRPr="0022243F">
          <w:rPr>
            <w:rFonts w:ascii="Times" w:eastAsiaTheme="minorHAnsi" w:hAnsi="Times" w:cs="Times"/>
            <w:sz w:val="24"/>
            <w:szCs w:val="24"/>
            <w:shd w:val="pct15" w:color="auto" w:fill="FFFFFF"/>
          </w:rPr>
          <w:t>Гуревич</w:t>
        </w:r>
        <w:r w:rsidRPr="0022243F">
          <w:rPr>
            <w:rFonts w:ascii="Times" w:eastAsiaTheme="minorHAnsi" w:hAnsi="Times" w:cs="Times"/>
            <w:sz w:val="24"/>
            <w:szCs w:val="24"/>
            <w:shd w:val="pct15" w:color="auto" w:fill="FFFFFF"/>
            <w:lang w:val="en-US"/>
          </w:rPr>
          <w:t> </w:t>
        </w:r>
        <w:r w:rsidRPr="0022243F">
          <w:rPr>
            <w:rFonts w:ascii="Times" w:eastAsiaTheme="minorHAnsi" w:hAnsi="Times" w:cs="Times"/>
            <w:sz w:val="24"/>
            <w:szCs w:val="24"/>
            <w:shd w:val="pct15" w:color="auto" w:fill="FFFFFF"/>
          </w:rPr>
          <w:t>В.</w:t>
        </w:r>
        <w:r w:rsidRPr="0022243F">
          <w:rPr>
            <w:rFonts w:ascii="Times" w:eastAsiaTheme="minorHAnsi" w:hAnsi="Times" w:cs="Times"/>
            <w:sz w:val="24"/>
            <w:szCs w:val="24"/>
            <w:shd w:val="pct15" w:color="auto" w:fill="FFFFFF"/>
            <w:lang w:val="en-US"/>
          </w:rPr>
          <w:t> </w:t>
        </w:r>
        <w:r w:rsidRPr="0022243F">
          <w:rPr>
            <w:rFonts w:ascii="Times" w:eastAsiaTheme="minorHAnsi" w:hAnsi="Times" w:cs="Times"/>
            <w:sz w:val="24"/>
            <w:szCs w:val="24"/>
            <w:shd w:val="pct15" w:color="auto" w:fill="FFFFFF"/>
          </w:rPr>
          <w:t>В.</w:t>
        </w:r>
      </w:hyperlink>
      <w:r w:rsidRPr="0022243F">
        <w:rPr>
          <w:rFonts w:ascii="Times" w:eastAsiaTheme="minorHAnsi" w:hAnsi="Times" w:cs="Times"/>
          <w:sz w:val="24"/>
          <w:szCs w:val="24"/>
          <w:shd w:val="pct15" w:color="auto" w:fill="FFFFFF"/>
        </w:rPr>
        <w:t xml:space="preserve"> </w:t>
      </w:r>
      <w:r w:rsidRPr="0022243F">
        <w:rPr>
          <w:rFonts w:ascii="Times" w:eastAsiaTheme="minorHAnsi" w:hAnsi="Times" w:cs="Times"/>
          <w:sz w:val="24"/>
          <w:szCs w:val="24"/>
          <w:shd w:val="pct15" w:color="auto" w:fill="FFFFFF"/>
          <w:lang w:val="en-US"/>
        </w:rPr>
        <w:t>English</w:t>
      </w:r>
      <w:r w:rsidRPr="0022243F">
        <w:rPr>
          <w:rFonts w:ascii="Times" w:eastAsiaTheme="minorHAnsi" w:hAnsi="Times" w:cs="Times"/>
          <w:sz w:val="24"/>
          <w:szCs w:val="24"/>
          <w:shd w:val="pct15" w:color="auto" w:fill="FFFFFF"/>
        </w:rPr>
        <w:t xml:space="preserve"> </w:t>
      </w:r>
      <w:r w:rsidRPr="0022243F">
        <w:rPr>
          <w:rFonts w:ascii="Times" w:eastAsiaTheme="minorHAnsi" w:hAnsi="Times" w:cs="Times"/>
          <w:sz w:val="24"/>
          <w:szCs w:val="24"/>
          <w:shd w:val="pct15" w:color="auto" w:fill="FFFFFF"/>
          <w:lang w:val="en-US"/>
        </w:rPr>
        <w:t>Stylistics</w:t>
      </w:r>
      <w:proofErr w:type="gramStart"/>
      <w:r w:rsidRPr="0022243F">
        <w:rPr>
          <w:rFonts w:ascii="Times" w:eastAsiaTheme="minorHAnsi" w:hAnsi="Times" w:cs="Times"/>
          <w:sz w:val="24"/>
          <w:szCs w:val="24"/>
          <w:shd w:val="pct15" w:color="auto" w:fill="FFFFFF"/>
        </w:rPr>
        <w:t xml:space="preserve"> :</w:t>
      </w:r>
      <w:proofErr w:type="gramEnd"/>
      <w:r w:rsidRPr="0022243F">
        <w:rPr>
          <w:rFonts w:ascii="Times" w:eastAsiaTheme="minorHAnsi" w:hAnsi="Times" w:cs="Times"/>
          <w:sz w:val="24"/>
          <w:szCs w:val="24"/>
          <w:shd w:val="pct15" w:color="auto" w:fill="FFFFFF"/>
        </w:rPr>
        <w:t xml:space="preserve"> Стилистика английского языка: учебное пособие. - </w:t>
      </w:r>
      <w:hyperlink r:id="rId14" w:history="1">
        <w:r w:rsidRPr="0022243F">
          <w:rPr>
            <w:rFonts w:ascii="Times" w:eastAsiaTheme="minorHAnsi" w:hAnsi="Times" w:cs="Times"/>
            <w:sz w:val="24"/>
            <w:szCs w:val="24"/>
            <w:shd w:val="pct15" w:color="auto" w:fill="FFFFFF"/>
          </w:rPr>
          <w:t>Издательство «Флинта»</w:t>
        </w:r>
      </w:hyperlink>
      <w:r w:rsidRPr="0022243F">
        <w:rPr>
          <w:rFonts w:ascii="Times" w:eastAsiaTheme="minorHAnsi" w:hAnsi="Times" w:cs="Times"/>
          <w:sz w:val="24"/>
          <w:szCs w:val="24"/>
          <w:shd w:val="pct15" w:color="auto" w:fill="FFFFFF"/>
        </w:rPr>
        <w:t xml:space="preserve">, 2017 . - </w:t>
      </w:r>
      <w:r w:rsidRPr="0022243F">
        <w:rPr>
          <w:rFonts w:ascii="Times New Roman" w:eastAsia="Times New Roman" w:hAnsi="Times New Roman" w:cstheme="minorBidi"/>
          <w:bCs/>
          <w:sz w:val="24"/>
          <w:szCs w:val="24"/>
          <w:shd w:val="pct15" w:color="auto" w:fill="FFFFFF"/>
          <w:lang w:eastAsia="ru-RU"/>
        </w:rPr>
        <w:t>https://biblioclub.ru/index.php?page=book_red&amp;id=93714</w:t>
      </w:r>
    </w:p>
    <w:p w14:paraId="5EB3BDA5" w14:textId="77777777" w:rsidR="0089562A" w:rsidRPr="00244508" w:rsidRDefault="0089562A" w:rsidP="00895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07F3A02" w14:textId="77777777" w:rsidR="0089562A" w:rsidRPr="00244508" w:rsidRDefault="0089562A" w:rsidP="00895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BE13B1E" w14:textId="77777777" w:rsidR="0089562A" w:rsidRPr="00244508" w:rsidRDefault="0089562A" w:rsidP="00895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450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</w:t>
      </w:r>
      <w:r w:rsidRPr="00557A8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Дополнительная литература</w:t>
      </w:r>
    </w:p>
    <w:p w14:paraId="2AA59FF4" w14:textId="77777777" w:rsidR="0089562A" w:rsidRDefault="0089562A" w:rsidP="0089562A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1. </w:t>
      </w:r>
      <w:proofErr w:type="spellStart"/>
      <w:r w:rsidRPr="00FE2F50">
        <w:rPr>
          <w:rFonts w:ascii="Times New Roman" w:eastAsiaTheme="minorEastAsia" w:hAnsi="Times New Roman"/>
          <w:sz w:val="24"/>
          <w:szCs w:val="24"/>
          <w:lang w:eastAsia="ru-RU"/>
        </w:rPr>
        <w:t>Болотнова</w:t>
      </w:r>
      <w:proofErr w:type="spellEnd"/>
      <w:r w:rsidRPr="00FE2F50">
        <w:rPr>
          <w:rFonts w:ascii="Times New Roman" w:eastAsiaTheme="minorEastAsia" w:hAnsi="Times New Roman"/>
          <w:sz w:val="24"/>
          <w:szCs w:val="24"/>
          <w:lang w:eastAsia="ru-RU"/>
        </w:rPr>
        <w:t xml:space="preserve"> Н. С.</w:t>
      </w:r>
      <w:r w:rsidRPr="00FE2F50">
        <w:t xml:space="preserve"> </w:t>
      </w:r>
      <w:r w:rsidRPr="00FE2F50">
        <w:rPr>
          <w:rFonts w:ascii="Times New Roman" w:eastAsiaTheme="minorEastAsia" w:hAnsi="Times New Roman"/>
          <w:sz w:val="24"/>
          <w:szCs w:val="24"/>
          <w:lang w:eastAsia="ru-RU"/>
        </w:rPr>
        <w:t>Филологический анализ текста: учебное пособие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, </w:t>
      </w:r>
      <w:r w:rsidRPr="00FE2F50">
        <w:rPr>
          <w:rFonts w:ascii="Times New Roman" w:eastAsiaTheme="minorEastAsia" w:hAnsi="Times New Roman"/>
          <w:sz w:val="24"/>
          <w:szCs w:val="24"/>
          <w:lang w:eastAsia="ru-RU"/>
        </w:rPr>
        <w:t>Москва: Издательство «Флинта», 2016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. – 520 с. </w:t>
      </w:r>
      <w:hyperlink r:id="rId15" w:history="1">
        <w:r>
          <w:rPr>
            <w:rStyle w:val="af5"/>
          </w:rPr>
          <w:t>http://biblioclub.ru/index.php?page=book_red&amp;id=83071&amp;sr=1</w:t>
        </w:r>
      </w:hyperlink>
    </w:p>
    <w:p w14:paraId="2EF61401" w14:textId="77777777" w:rsidR="0089562A" w:rsidRPr="0022243F" w:rsidRDefault="0089562A" w:rsidP="0089562A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2. </w:t>
      </w:r>
      <w:proofErr w:type="spellStart"/>
      <w:r w:rsidRPr="00B61A8E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Аракин</w:t>
      </w:r>
      <w:proofErr w:type="spellEnd"/>
      <w:r w:rsidRPr="00B61A8E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 В.Д. Сравнительная типология английского и русского языков: учебное пособие / В.Д. </w:t>
      </w:r>
      <w:proofErr w:type="spellStart"/>
      <w:r w:rsidRPr="00B61A8E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Аракин</w:t>
      </w:r>
      <w:proofErr w:type="spellEnd"/>
      <w:r w:rsidRPr="00B61A8E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. - М.: </w:t>
      </w:r>
      <w:proofErr w:type="spellStart"/>
      <w:r w:rsidRPr="00B61A8E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Физматлит</w:t>
      </w:r>
      <w:proofErr w:type="spellEnd"/>
      <w:r w:rsidRPr="00B61A8E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 xml:space="preserve">, 2000. - 256 с. </w:t>
      </w:r>
      <w:hyperlink r:id="rId16" w:history="1">
        <w:r w:rsidRPr="0022243F">
          <w:rPr>
            <w:rStyle w:val="af5"/>
            <w:color w:val="auto"/>
          </w:rPr>
          <w:t>http://biblioclub.ru/index.php?page=book_red&amp;id=67595&amp;sr=1</w:t>
        </w:r>
      </w:hyperlink>
      <w:r w:rsidRPr="0022243F">
        <w:rPr>
          <w:rFonts w:ascii="Times" w:eastAsiaTheme="minorHAnsi" w:hAnsi="Times" w:cs="Times"/>
          <w:sz w:val="24"/>
          <w:szCs w:val="24"/>
        </w:rPr>
        <w:t xml:space="preserve">3. </w:t>
      </w:r>
    </w:p>
    <w:p w14:paraId="316A4554" w14:textId="77777777" w:rsidR="0089562A" w:rsidRPr="0022243F" w:rsidRDefault="0089562A" w:rsidP="0089562A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2243F">
        <w:rPr>
          <w:rFonts w:ascii="Times" w:eastAsiaTheme="minorHAnsi" w:hAnsi="Times" w:cs="Times"/>
          <w:sz w:val="24"/>
          <w:szCs w:val="24"/>
        </w:rPr>
        <w:t>3. Арнольд, И.В. Лексикология современного английского языка</w:t>
      </w:r>
      <w:proofErr w:type="gramStart"/>
      <w:r w:rsidRPr="0022243F">
        <w:rPr>
          <w:rFonts w:ascii="Times" w:eastAsiaTheme="minorHAnsi" w:hAnsi="Times" w:cs="Times"/>
          <w:sz w:val="24"/>
          <w:szCs w:val="24"/>
        </w:rPr>
        <w:t xml:space="preserve"> :</w:t>
      </w:r>
      <w:proofErr w:type="gramEnd"/>
      <w:r w:rsidRPr="0022243F">
        <w:rPr>
          <w:rFonts w:ascii="Times" w:eastAsiaTheme="minorHAnsi" w:hAnsi="Times" w:cs="Times"/>
          <w:sz w:val="24"/>
          <w:szCs w:val="24"/>
        </w:rPr>
        <w:t xml:space="preserve"> учебное пособие / И.В.</w:t>
      </w:r>
      <w:r w:rsidRPr="0022243F">
        <w:rPr>
          <w:rFonts w:ascii="Times" w:eastAsiaTheme="minorHAnsi" w:hAnsi="Times" w:cs="Times"/>
          <w:sz w:val="24"/>
          <w:szCs w:val="24"/>
          <w:lang w:val="en-US"/>
        </w:rPr>
        <w:t> </w:t>
      </w:r>
      <w:r w:rsidRPr="0022243F">
        <w:rPr>
          <w:rFonts w:ascii="Times" w:eastAsiaTheme="minorHAnsi" w:hAnsi="Times" w:cs="Times"/>
          <w:sz w:val="24"/>
          <w:szCs w:val="24"/>
        </w:rPr>
        <w:t xml:space="preserve">Арнольд. - 4-е изд., </w:t>
      </w:r>
      <w:proofErr w:type="spellStart"/>
      <w:r w:rsidRPr="0022243F">
        <w:rPr>
          <w:rFonts w:ascii="Times" w:eastAsiaTheme="minorHAnsi" w:hAnsi="Times" w:cs="Times"/>
          <w:sz w:val="24"/>
          <w:szCs w:val="24"/>
        </w:rPr>
        <w:t>перераб</w:t>
      </w:r>
      <w:proofErr w:type="spellEnd"/>
      <w:r w:rsidRPr="0022243F">
        <w:rPr>
          <w:rFonts w:ascii="Times" w:eastAsiaTheme="minorHAnsi" w:hAnsi="Times" w:cs="Times"/>
          <w:sz w:val="24"/>
          <w:szCs w:val="24"/>
        </w:rPr>
        <w:t>. - Москва</w:t>
      </w:r>
      <w:proofErr w:type="gramStart"/>
      <w:r w:rsidRPr="0022243F">
        <w:rPr>
          <w:rFonts w:ascii="Times" w:eastAsiaTheme="minorHAnsi" w:hAnsi="Times" w:cs="Times"/>
          <w:sz w:val="24"/>
          <w:szCs w:val="24"/>
        </w:rPr>
        <w:t xml:space="preserve"> :</w:t>
      </w:r>
      <w:proofErr w:type="gramEnd"/>
      <w:r w:rsidRPr="0022243F">
        <w:rPr>
          <w:rFonts w:ascii="Times" w:eastAsiaTheme="minorHAnsi" w:hAnsi="Times" w:cs="Times"/>
          <w:sz w:val="24"/>
          <w:szCs w:val="24"/>
        </w:rPr>
        <w:t xml:space="preserve"> Издательство «Флинта», 2017. - 376 с. - </w:t>
      </w:r>
      <w:proofErr w:type="spellStart"/>
      <w:r w:rsidRPr="0022243F">
        <w:rPr>
          <w:rFonts w:ascii="Times" w:eastAsiaTheme="minorHAnsi" w:hAnsi="Times" w:cs="Times"/>
          <w:sz w:val="24"/>
          <w:szCs w:val="24"/>
        </w:rPr>
        <w:t>Библиогр</w:t>
      </w:r>
      <w:proofErr w:type="spellEnd"/>
      <w:r w:rsidRPr="0022243F">
        <w:rPr>
          <w:rFonts w:ascii="Times" w:eastAsiaTheme="minorHAnsi" w:hAnsi="Times" w:cs="Times"/>
          <w:sz w:val="24"/>
          <w:szCs w:val="24"/>
        </w:rPr>
        <w:t xml:space="preserve">. в кн. - </w:t>
      </w:r>
      <w:r w:rsidRPr="0022243F">
        <w:rPr>
          <w:rFonts w:ascii="Times" w:eastAsiaTheme="minorHAnsi" w:hAnsi="Times" w:cs="Times"/>
          <w:sz w:val="24"/>
          <w:szCs w:val="24"/>
          <w:lang w:val="en-US"/>
        </w:rPr>
        <w:t>ISBN</w:t>
      </w:r>
      <w:r w:rsidRPr="0022243F">
        <w:rPr>
          <w:rFonts w:ascii="Times" w:eastAsiaTheme="minorHAnsi" w:hAnsi="Times" w:cs="Times"/>
          <w:sz w:val="24"/>
          <w:szCs w:val="24"/>
        </w:rPr>
        <w:t xml:space="preserve"> 978-5-9765-1041-8</w:t>
      </w:r>
      <w:proofErr w:type="gramStart"/>
      <w:r w:rsidRPr="0022243F">
        <w:rPr>
          <w:rFonts w:ascii="Times" w:eastAsiaTheme="minorHAnsi" w:hAnsi="Times" w:cs="Times"/>
          <w:sz w:val="24"/>
          <w:szCs w:val="24"/>
        </w:rPr>
        <w:t xml:space="preserve"> ;</w:t>
      </w:r>
      <w:proofErr w:type="gramEnd"/>
      <w:r w:rsidRPr="0022243F">
        <w:rPr>
          <w:rFonts w:ascii="Times" w:eastAsiaTheme="minorHAnsi" w:hAnsi="Times" w:cs="Times"/>
          <w:sz w:val="24"/>
          <w:szCs w:val="24"/>
        </w:rPr>
        <w:t xml:space="preserve"> То же [Электронный ресурс]. - </w:t>
      </w:r>
      <w:r w:rsidRPr="0022243F">
        <w:rPr>
          <w:rFonts w:ascii="Times" w:eastAsiaTheme="minorHAnsi" w:hAnsi="Times" w:cs="Times"/>
          <w:sz w:val="24"/>
          <w:szCs w:val="24"/>
          <w:lang w:val="en-US"/>
        </w:rPr>
        <w:t>URL</w:t>
      </w:r>
      <w:r w:rsidRPr="0022243F">
        <w:rPr>
          <w:rFonts w:ascii="Times" w:eastAsiaTheme="minorHAnsi" w:hAnsi="Times" w:cs="Times"/>
          <w:sz w:val="24"/>
          <w:szCs w:val="24"/>
        </w:rPr>
        <w:t xml:space="preserve">: </w:t>
      </w:r>
      <w:hyperlink r:id="rId17" w:history="1"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http</w:t>
        </w:r>
        <w:r w:rsidRPr="0022243F">
          <w:rPr>
            <w:rFonts w:ascii="Times" w:eastAsiaTheme="minorHAnsi" w:hAnsi="Times" w:cs="Times"/>
            <w:sz w:val="24"/>
            <w:szCs w:val="24"/>
          </w:rPr>
          <w:t>://</w:t>
        </w:r>
        <w:proofErr w:type="spellStart"/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biblioclub</w:t>
        </w:r>
        <w:proofErr w:type="spellEnd"/>
        <w:r w:rsidRPr="0022243F">
          <w:rPr>
            <w:rFonts w:ascii="Times" w:eastAsiaTheme="minorHAnsi" w:hAnsi="Times" w:cs="Times"/>
            <w:sz w:val="24"/>
            <w:szCs w:val="24"/>
          </w:rPr>
          <w:t>.</w:t>
        </w:r>
        <w:proofErr w:type="spellStart"/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ru</w:t>
        </w:r>
        <w:proofErr w:type="spellEnd"/>
        <w:r w:rsidRPr="0022243F">
          <w:rPr>
            <w:rFonts w:ascii="Times" w:eastAsiaTheme="minorHAnsi" w:hAnsi="Times" w:cs="Times"/>
            <w:sz w:val="24"/>
            <w:szCs w:val="24"/>
          </w:rPr>
          <w:t>/</w:t>
        </w:r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index</w:t>
        </w:r>
        <w:r w:rsidRPr="0022243F">
          <w:rPr>
            <w:rFonts w:ascii="Times" w:eastAsiaTheme="minorHAnsi" w:hAnsi="Times" w:cs="Times"/>
            <w:sz w:val="24"/>
            <w:szCs w:val="24"/>
          </w:rPr>
          <w:t>.</w:t>
        </w:r>
        <w:proofErr w:type="spellStart"/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php</w:t>
        </w:r>
        <w:proofErr w:type="spellEnd"/>
        <w:r w:rsidRPr="0022243F">
          <w:rPr>
            <w:rFonts w:ascii="Times" w:eastAsiaTheme="minorHAnsi" w:hAnsi="Times" w:cs="Times"/>
            <w:sz w:val="24"/>
            <w:szCs w:val="24"/>
          </w:rPr>
          <w:t>?</w:t>
        </w:r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page</w:t>
        </w:r>
        <w:r w:rsidRPr="0022243F">
          <w:rPr>
            <w:rFonts w:ascii="Times" w:eastAsiaTheme="minorHAnsi" w:hAnsi="Times" w:cs="Times"/>
            <w:sz w:val="24"/>
            <w:szCs w:val="24"/>
          </w:rPr>
          <w:t>=</w:t>
        </w:r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book</w:t>
        </w:r>
        <w:r w:rsidRPr="0022243F">
          <w:rPr>
            <w:rFonts w:ascii="Times" w:eastAsiaTheme="minorHAnsi" w:hAnsi="Times" w:cs="Times"/>
            <w:sz w:val="24"/>
            <w:szCs w:val="24"/>
          </w:rPr>
          <w:t>&amp;</w:t>
        </w:r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id</w:t>
        </w:r>
        <w:r w:rsidRPr="0022243F">
          <w:rPr>
            <w:rFonts w:ascii="Times" w:eastAsiaTheme="minorHAnsi" w:hAnsi="Times" w:cs="Times"/>
            <w:sz w:val="24"/>
            <w:szCs w:val="24"/>
          </w:rPr>
          <w:t>=103311</w:t>
        </w:r>
      </w:hyperlink>
      <w:r w:rsidRPr="0022243F">
        <w:rPr>
          <w:rFonts w:ascii="Times" w:eastAsiaTheme="minorHAnsi" w:hAnsi="Times" w:cs="Times"/>
          <w:sz w:val="24"/>
          <w:szCs w:val="24"/>
        </w:rPr>
        <w:t xml:space="preserve"> (22.08.2019)</w:t>
      </w:r>
    </w:p>
    <w:p w14:paraId="54F26E9F" w14:textId="77777777" w:rsidR="0089562A" w:rsidRPr="0022243F" w:rsidRDefault="0089562A" w:rsidP="008956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" w:eastAsiaTheme="minorHAnsi" w:hAnsi="Times" w:cs="Times"/>
          <w:sz w:val="24"/>
          <w:szCs w:val="24"/>
        </w:rPr>
      </w:pPr>
      <w:r w:rsidRPr="0022243F">
        <w:rPr>
          <w:rFonts w:ascii="Times" w:eastAsiaTheme="minorHAnsi" w:hAnsi="Times" w:cs="Times"/>
          <w:sz w:val="24"/>
          <w:szCs w:val="24"/>
          <w:lang w:val="en-US"/>
        </w:rPr>
        <w:t xml:space="preserve">4. </w:t>
      </w:r>
      <w:proofErr w:type="spellStart"/>
      <w:r w:rsidRPr="0022243F">
        <w:rPr>
          <w:rFonts w:ascii="Times" w:eastAsiaTheme="minorHAnsi" w:hAnsi="Times" w:cs="Times"/>
          <w:sz w:val="24"/>
          <w:szCs w:val="24"/>
          <w:lang w:val="en-US"/>
        </w:rPr>
        <w:t>Привалова</w:t>
      </w:r>
      <w:proofErr w:type="spellEnd"/>
      <w:r w:rsidRPr="0022243F">
        <w:rPr>
          <w:rFonts w:ascii="Times" w:eastAsiaTheme="minorHAnsi" w:hAnsi="Times" w:cs="Times"/>
          <w:sz w:val="24"/>
          <w:szCs w:val="24"/>
          <w:lang w:val="en-US"/>
        </w:rPr>
        <w:t>, Ю.В. English is my cup of tea. Part</w:t>
      </w:r>
      <w:r w:rsidRPr="0022243F">
        <w:rPr>
          <w:rFonts w:ascii="Times" w:eastAsiaTheme="minorHAnsi" w:hAnsi="Times" w:cs="Times"/>
          <w:sz w:val="24"/>
          <w:szCs w:val="24"/>
        </w:rPr>
        <w:t xml:space="preserve"> </w:t>
      </w:r>
      <w:proofErr w:type="gramStart"/>
      <w:r w:rsidRPr="0022243F">
        <w:rPr>
          <w:rFonts w:ascii="Times" w:eastAsiaTheme="minorHAnsi" w:hAnsi="Times" w:cs="Times"/>
          <w:sz w:val="24"/>
          <w:szCs w:val="24"/>
        </w:rPr>
        <w:t>4 :</w:t>
      </w:r>
      <w:proofErr w:type="gramEnd"/>
      <w:r w:rsidRPr="0022243F">
        <w:rPr>
          <w:rFonts w:ascii="Times" w:eastAsiaTheme="minorHAnsi" w:hAnsi="Times" w:cs="Times"/>
          <w:sz w:val="24"/>
          <w:szCs w:val="24"/>
        </w:rPr>
        <w:t xml:space="preserve"> учебное пособие / Ю.В.</w:t>
      </w:r>
      <w:r w:rsidRPr="0022243F">
        <w:rPr>
          <w:rFonts w:ascii="Times" w:eastAsiaTheme="minorHAnsi" w:hAnsi="Times" w:cs="Times"/>
          <w:sz w:val="24"/>
          <w:szCs w:val="24"/>
          <w:lang w:val="en-US"/>
        </w:rPr>
        <w:t> </w:t>
      </w:r>
      <w:r w:rsidRPr="0022243F">
        <w:rPr>
          <w:rFonts w:ascii="Times" w:eastAsiaTheme="minorHAnsi" w:hAnsi="Times" w:cs="Times"/>
          <w:sz w:val="24"/>
          <w:szCs w:val="24"/>
        </w:rPr>
        <w:t>Привалова, В.П.</w:t>
      </w:r>
      <w:r w:rsidRPr="0022243F">
        <w:rPr>
          <w:rFonts w:ascii="Times" w:eastAsiaTheme="minorHAnsi" w:hAnsi="Times" w:cs="Times"/>
          <w:sz w:val="24"/>
          <w:szCs w:val="24"/>
          <w:lang w:val="en-US"/>
        </w:rPr>
        <w:t> </w:t>
      </w:r>
      <w:r w:rsidRPr="0022243F">
        <w:rPr>
          <w:rFonts w:ascii="Times" w:eastAsiaTheme="minorHAnsi" w:hAnsi="Times" w:cs="Times"/>
          <w:sz w:val="24"/>
          <w:szCs w:val="24"/>
        </w:rPr>
        <w:t>Овчаренко ; Министерство образования и науки РФ, Южный федеральный университет, Инженерно-технологическая академия. - Ростов-на-Дону</w:t>
      </w:r>
      <w:proofErr w:type="gramStart"/>
      <w:r w:rsidRPr="0022243F">
        <w:rPr>
          <w:rFonts w:ascii="Times" w:eastAsiaTheme="minorHAnsi" w:hAnsi="Times" w:cs="Times"/>
          <w:sz w:val="24"/>
          <w:szCs w:val="24"/>
        </w:rPr>
        <w:t xml:space="preserve"> ;</w:t>
      </w:r>
      <w:proofErr w:type="gramEnd"/>
      <w:r w:rsidRPr="0022243F">
        <w:rPr>
          <w:rFonts w:ascii="Times" w:eastAsiaTheme="minorHAnsi" w:hAnsi="Times" w:cs="Times"/>
          <w:sz w:val="24"/>
          <w:szCs w:val="24"/>
        </w:rPr>
        <w:t xml:space="preserve"> Таганрог : Издательство Южного федерального университета, 2016. - 161 с. - </w:t>
      </w:r>
      <w:r w:rsidRPr="0022243F">
        <w:rPr>
          <w:rFonts w:ascii="Times" w:eastAsiaTheme="minorHAnsi" w:hAnsi="Times" w:cs="Times"/>
          <w:sz w:val="24"/>
          <w:szCs w:val="24"/>
          <w:lang w:val="en-US"/>
        </w:rPr>
        <w:t>ISBN</w:t>
      </w:r>
      <w:r w:rsidRPr="0022243F">
        <w:rPr>
          <w:rFonts w:ascii="Times" w:eastAsiaTheme="minorHAnsi" w:hAnsi="Times" w:cs="Times"/>
          <w:sz w:val="24"/>
          <w:szCs w:val="24"/>
        </w:rPr>
        <w:t xml:space="preserve"> 978-5-9275-2175-3</w:t>
      </w:r>
      <w:proofErr w:type="gramStart"/>
      <w:r w:rsidRPr="0022243F">
        <w:rPr>
          <w:rFonts w:ascii="Times" w:eastAsiaTheme="minorHAnsi" w:hAnsi="Times" w:cs="Times"/>
          <w:sz w:val="24"/>
          <w:szCs w:val="24"/>
        </w:rPr>
        <w:t xml:space="preserve"> ;</w:t>
      </w:r>
      <w:proofErr w:type="gramEnd"/>
      <w:r w:rsidRPr="0022243F">
        <w:rPr>
          <w:rFonts w:ascii="Times" w:eastAsiaTheme="minorHAnsi" w:hAnsi="Times" w:cs="Times"/>
          <w:sz w:val="24"/>
          <w:szCs w:val="24"/>
        </w:rPr>
        <w:t xml:space="preserve"> То же [Электронный ресурс]. - </w:t>
      </w:r>
      <w:r w:rsidRPr="0022243F">
        <w:rPr>
          <w:rFonts w:ascii="Times" w:eastAsiaTheme="minorHAnsi" w:hAnsi="Times" w:cs="Times"/>
          <w:sz w:val="24"/>
          <w:szCs w:val="24"/>
          <w:lang w:val="en-US"/>
        </w:rPr>
        <w:t>URL</w:t>
      </w:r>
      <w:r w:rsidRPr="0022243F">
        <w:rPr>
          <w:rFonts w:ascii="Times" w:eastAsiaTheme="minorHAnsi" w:hAnsi="Times" w:cs="Times"/>
          <w:sz w:val="24"/>
          <w:szCs w:val="24"/>
        </w:rPr>
        <w:t xml:space="preserve">: </w:t>
      </w:r>
      <w:hyperlink r:id="rId18" w:history="1"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http</w:t>
        </w:r>
        <w:r w:rsidRPr="0022243F">
          <w:rPr>
            <w:rFonts w:ascii="Times" w:eastAsiaTheme="minorHAnsi" w:hAnsi="Times" w:cs="Times"/>
            <w:sz w:val="24"/>
            <w:szCs w:val="24"/>
          </w:rPr>
          <w:t>://</w:t>
        </w:r>
        <w:proofErr w:type="spellStart"/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biblioclub</w:t>
        </w:r>
        <w:proofErr w:type="spellEnd"/>
        <w:r w:rsidRPr="0022243F">
          <w:rPr>
            <w:rFonts w:ascii="Times" w:eastAsiaTheme="minorHAnsi" w:hAnsi="Times" w:cs="Times"/>
            <w:sz w:val="24"/>
            <w:szCs w:val="24"/>
          </w:rPr>
          <w:t>.</w:t>
        </w:r>
        <w:proofErr w:type="spellStart"/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ru</w:t>
        </w:r>
        <w:proofErr w:type="spellEnd"/>
        <w:r w:rsidRPr="0022243F">
          <w:rPr>
            <w:rFonts w:ascii="Times" w:eastAsiaTheme="minorHAnsi" w:hAnsi="Times" w:cs="Times"/>
            <w:sz w:val="24"/>
            <w:szCs w:val="24"/>
          </w:rPr>
          <w:t>/</w:t>
        </w:r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index</w:t>
        </w:r>
        <w:r w:rsidRPr="0022243F">
          <w:rPr>
            <w:rFonts w:ascii="Times" w:eastAsiaTheme="minorHAnsi" w:hAnsi="Times" w:cs="Times"/>
            <w:sz w:val="24"/>
            <w:szCs w:val="24"/>
          </w:rPr>
          <w:t>.</w:t>
        </w:r>
        <w:proofErr w:type="spellStart"/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php</w:t>
        </w:r>
        <w:proofErr w:type="spellEnd"/>
        <w:r w:rsidRPr="0022243F">
          <w:rPr>
            <w:rFonts w:ascii="Times" w:eastAsiaTheme="minorHAnsi" w:hAnsi="Times" w:cs="Times"/>
            <w:sz w:val="24"/>
            <w:szCs w:val="24"/>
          </w:rPr>
          <w:t>?</w:t>
        </w:r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page</w:t>
        </w:r>
        <w:r w:rsidRPr="0022243F">
          <w:rPr>
            <w:rFonts w:ascii="Times" w:eastAsiaTheme="minorHAnsi" w:hAnsi="Times" w:cs="Times"/>
            <w:sz w:val="24"/>
            <w:szCs w:val="24"/>
          </w:rPr>
          <w:t>=</w:t>
        </w:r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book</w:t>
        </w:r>
        <w:r w:rsidRPr="0022243F">
          <w:rPr>
            <w:rFonts w:ascii="Times" w:eastAsiaTheme="minorHAnsi" w:hAnsi="Times" w:cs="Times"/>
            <w:sz w:val="24"/>
            <w:szCs w:val="24"/>
          </w:rPr>
          <w:t>&amp;</w:t>
        </w:r>
        <w:r w:rsidRPr="0022243F">
          <w:rPr>
            <w:rFonts w:ascii="Times" w:eastAsiaTheme="minorHAnsi" w:hAnsi="Times" w:cs="Times"/>
            <w:sz w:val="24"/>
            <w:szCs w:val="24"/>
            <w:lang w:val="en-US"/>
          </w:rPr>
          <w:t>id</w:t>
        </w:r>
        <w:r w:rsidRPr="0022243F">
          <w:rPr>
            <w:rFonts w:ascii="Times" w:eastAsiaTheme="minorHAnsi" w:hAnsi="Times" w:cs="Times"/>
            <w:sz w:val="24"/>
            <w:szCs w:val="24"/>
          </w:rPr>
          <w:t>=493287</w:t>
        </w:r>
      </w:hyperlink>
      <w:r w:rsidRPr="0022243F">
        <w:rPr>
          <w:rFonts w:ascii="Times" w:eastAsiaTheme="minorHAnsi" w:hAnsi="Times" w:cs="Times"/>
          <w:sz w:val="24"/>
          <w:szCs w:val="24"/>
        </w:rPr>
        <w:t xml:space="preserve"> (22.08.2019).</w:t>
      </w:r>
    </w:p>
    <w:p w14:paraId="738AB20F" w14:textId="77777777" w:rsidR="0089562A" w:rsidRPr="0022243F" w:rsidRDefault="0089562A" w:rsidP="008956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" w:eastAsiaTheme="minorHAnsi" w:hAnsi="Times" w:cs="Times"/>
          <w:sz w:val="24"/>
          <w:szCs w:val="24"/>
        </w:rPr>
      </w:pPr>
    </w:p>
    <w:p w14:paraId="2ADDE3A9" w14:textId="77777777" w:rsidR="0089562A" w:rsidRPr="008F188E" w:rsidRDefault="0089562A" w:rsidP="00895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F18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8F18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8F18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14:paraId="1D7387C3" w14:textId="77777777" w:rsidR="0089562A" w:rsidRPr="008F188E" w:rsidRDefault="0089562A" w:rsidP="00895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D4A4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Курс повторения основ английского языка = A </w:t>
      </w:r>
      <w:proofErr w:type="spellStart"/>
      <w:r w:rsidRPr="00ED4A4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Course</w:t>
      </w:r>
      <w:proofErr w:type="spellEnd"/>
      <w:r w:rsidRPr="00ED4A4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ED4A4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of</w:t>
      </w:r>
      <w:proofErr w:type="spellEnd"/>
      <w:r w:rsidRPr="00ED4A4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ED4A4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Basic</w:t>
      </w:r>
      <w:proofErr w:type="spellEnd"/>
      <w:r w:rsidRPr="00ED4A4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ED4A4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English</w:t>
      </w:r>
      <w:proofErr w:type="spellEnd"/>
      <w:r w:rsidRPr="00ED4A4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ED4A4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Revision</w:t>
      </w:r>
      <w:proofErr w:type="spellEnd"/>
      <w:r w:rsidRPr="00ED4A4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учебно-методический комплекс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color w:val="454545"/>
          <w:sz w:val="23"/>
          <w:szCs w:val="23"/>
        </w:rPr>
        <w:t>Москва: </w:t>
      </w:r>
      <w:hyperlink r:id="rId19" w:history="1">
        <w:r>
          <w:rPr>
            <w:rStyle w:val="af5"/>
            <w:rFonts w:ascii="Arial" w:hAnsi="Arial" w:cs="Arial"/>
            <w:color w:val="006CA1"/>
            <w:sz w:val="23"/>
            <w:szCs w:val="23"/>
          </w:rPr>
          <w:t>Евразийский открытый институт</w:t>
        </w:r>
      </w:hyperlink>
      <w:r>
        <w:rPr>
          <w:rFonts w:ascii="Arial" w:hAnsi="Arial" w:cs="Arial"/>
          <w:color w:val="454545"/>
          <w:sz w:val="23"/>
          <w:szCs w:val="23"/>
        </w:rPr>
        <w:t>, 2011. – 288 с.</w:t>
      </w:r>
    </w:p>
    <w:p w14:paraId="742C149C" w14:textId="77777777" w:rsidR="0089562A" w:rsidRPr="00DB597C" w:rsidRDefault="0089562A" w:rsidP="008956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A1F9D88" w14:textId="77777777" w:rsidR="0089562A" w:rsidRPr="00D84D5E" w:rsidRDefault="0089562A" w:rsidP="0089562A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D84D5E">
        <w:rPr>
          <w:rFonts w:ascii="Times New Roman" w:hAnsi="Times New Roman"/>
          <w:sz w:val="24"/>
          <w:szCs w:val="24"/>
        </w:rPr>
        <w:t xml:space="preserve">Научная электронная библиотека - </w:t>
      </w:r>
      <w:hyperlink r:id="rId20" w:history="1">
        <w:r w:rsidRPr="00D84D5E">
          <w:rPr>
            <w:rStyle w:val="af5"/>
            <w:rFonts w:ascii="Times New Roman" w:hAnsi="Times New Roman"/>
            <w:sz w:val="24"/>
            <w:szCs w:val="24"/>
            <w:lang w:val="en-US"/>
          </w:rPr>
          <w:t>http</w:t>
        </w:r>
        <w:r w:rsidRPr="00D84D5E">
          <w:rPr>
            <w:rStyle w:val="af5"/>
            <w:rFonts w:ascii="Times New Roman" w:hAnsi="Times New Roman"/>
            <w:sz w:val="24"/>
            <w:szCs w:val="24"/>
          </w:rPr>
          <w:t>://</w:t>
        </w:r>
        <w:proofErr w:type="spellStart"/>
        <w:r w:rsidRPr="00D84D5E">
          <w:rPr>
            <w:rStyle w:val="af5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 w:rsidRPr="00D84D5E">
          <w:rPr>
            <w:rStyle w:val="af5"/>
            <w:rFonts w:ascii="Times New Roman" w:hAnsi="Times New Roman"/>
            <w:sz w:val="24"/>
            <w:szCs w:val="24"/>
          </w:rPr>
          <w:t>.</w:t>
        </w:r>
        <w:proofErr w:type="spellStart"/>
        <w:r w:rsidRPr="00D84D5E">
          <w:rPr>
            <w:rStyle w:val="af5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14:paraId="09EB43CD" w14:textId="77777777" w:rsidR="0089562A" w:rsidRPr="00D84D5E" w:rsidRDefault="0089562A" w:rsidP="0089562A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D84D5E">
        <w:rPr>
          <w:rFonts w:ascii="Times New Roman" w:hAnsi="Times New Roman"/>
          <w:sz w:val="24"/>
          <w:szCs w:val="24"/>
        </w:rPr>
        <w:t>Полезный английский (</w:t>
      </w:r>
      <w:hyperlink r:id="rId21" w:history="1">
        <w:r w:rsidRPr="00D84D5E">
          <w:rPr>
            <w:rFonts w:ascii="Times New Roman" w:hAnsi="Times New Roman"/>
            <w:sz w:val="24"/>
            <w:szCs w:val="24"/>
            <w:u w:val="single"/>
          </w:rPr>
          <w:t>www.usefulenglish.ru</w:t>
        </w:r>
      </w:hyperlink>
      <w:r w:rsidRPr="00D84D5E">
        <w:rPr>
          <w:rFonts w:ascii="Times New Roman" w:hAnsi="Times New Roman"/>
          <w:sz w:val="24"/>
          <w:szCs w:val="24"/>
        </w:rPr>
        <w:t>)</w:t>
      </w:r>
    </w:p>
    <w:p w14:paraId="2194B756" w14:textId="77777777" w:rsidR="0089562A" w:rsidRPr="00D84D5E" w:rsidRDefault="0089562A" w:rsidP="0089562A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D84D5E">
        <w:rPr>
          <w:rFonts w:ascii="Times New Roman" w:hAnsi="Times New Roman"/>
          <w:sz w:val="24"/>
          <w:szCs w:val="24"/>
        </w:rPr>
        <w:t>Оксфордский словарь английского языка (</w:t>
      </w:r>
      <w:hyperlink r:id="rId22">
        <w:r w:rsidRPr="00D84D5E">
          <w:rPr>
            <w:rFonts w:ascii="Times New Roman" w:hAnsi="Times New Roman"/>
            <w:sz w:val="24"/>
            <w:szCs w:val="24"/>
            <w:u w:val="single"/>
          </w:rPr>
          <w:t>http://oxforddictionaries.com/</w:t>
        </w:r>
      </w:hyperlink>
      <w:r w:rsidRPr="00D84D5E">
        <w:rPr>
          <w:rFonts w:ascii="Times New Roman" w:hAnsi="Times New Roman"/>
          <w:sz w:val="24"/>
          <w:szCs w:val="24"/>
        </w:rPr>
        <w:t>)</w:t>
      </w:r>
    </w:p>
    <w:p w14:paraId="614A29FE" w14:textId="77777777" w:rsidR="0089562A" w:rsidRPr="00D84D5E" w:rsidRDefault="0089562A" w:rsidP="0089562A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D84D5E">
        <w:rPr>
          <w:rFonts w:ascii="Times New Roman" w:hAnsi="Times New Roman"/>
          <w:sz w:val="24"/>
          <w:szCs w:val="24"/>
        </w:rPr>
        <w:t>Словари иностранных языков он-</w:t>
      </w:r>
      <w:proofErr w:type="spellStart"/>
      <w:r w:rsidRPr="00D84D5E">
        <w:rPr>
          <w:rFonts w:ascii="Times New Roman" w:hAnsi="Times New Roman"/>
          <w:sz w:val="24"/>
          <w:szCs w:val="24"/>
        </w:rPr>
        <w:t>лайн</w:t>
      </w:r>
      <w:proofErr w:type="spellEnd"/>
      <w:r w:rsidRPr="00D84D5E">
        <w:rPr>
          <w:rFonts w:ascii="Times New Roman" w:hAnsi="Times New Roman"/>
          <w:sz w:val="24"/>
          <w:szCs w:val="24"/>
        </w:rPr>
        <w:t xml:space="preserve"> (</w:t>
      </w:r>
      <w:hyperlink r:id="rId23">
        <w:r w:rsidRPr="00D84D5E">
          <w:rPr>
            <w:rFonts w:ascii="Times New Roman" w:hAnsi="Times New Roman"/>
            <w:sz w:val="24"/>
            <w:szCs w:val="24"/>
            <w:u w:val="single"/>
          </w:rPr>
          <w:t>http://lingvopro.abbyyonline.com/ru</w:t>
        </w:r>
      </w:hyperlink>
      <w:r w:rsidRPr="00D84D5E">
        <w:rPr>
          <w:rFonts w:ascii="Times New Roman" w:hAnsi="Times New Roman"/>
          <w:sz w:val="24"/>
          <w:szCs w:val="24"/>
        </w:rPr>
        <w:t xml:space="preserve">, </w:t>
      </w:r>
      <w:hyperlink r:id="rId24">
        <w:r w:rsidRPr="00D84D5E">
          <w:rPr>
            <w:rFonts w:ascii="Times New Roman" w:hAnsi="Times New Roman"/>
            <w:sz w:val="24"/>
            <w:szCs w:val="24"/>
            <w:u w:val="single"/>
          </w:rPr>
          <w:t>http://www.multitran.ru/</w:t>
        </w:r>
      </w:hyperlink>
      <w:proofErr w:type="gramStart"/>
      <w:r w:rsidRPr="00D84D5E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14:paraId="7539E79C" w14:textId="77777777" w:rsidR="0089562A" w:rsidRDefault="0089562A" w:rsidP="0089562A">
      <w:pPr>
        <w:spacing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D84D5E">
        <w:rPr>
          <w:rFonts w:ascii="Times New Roman" w:hAnsi="Times New Roman"/>
          <w:sz w:val="24"/>
          <w:szCs w:val="24"/>
        </w:rPr>
        <w:lastRenderedPageBreak/>
        <w:t xml:space="preserve">Электронная информационно-образовательная среда </w:t>
      </w:r>
      <w:proofErr w:type="spellStart"/>
      <w:r w:rsidRPr="00D84D5E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D84D5E">
        <w:rPr>
          <w:rFonts w:ascii="Times New Roman" w:hAnsi="Times New Roman"/>
          <w:sz w:val="24"/>
          <w:szCs w:val="24"/>
        </w:rPr>
        <w:t xml:space="preserve"> университета  (</w:t>
      </w:r>
      <w:hyperlink r:id="rId25">
        <w:r w:rsidRPr="00D84D5E">
          <w:rPr>
            <w:rFonts w:ascii="Times New Roman" w:hAnsi="Times New Roman"/>
            <w:sz w:val="24"/>
            <w:szCs w:val="24"/>
            <w:u w:val="single"/>
          </w:rPr>
          <w:t>http://ya.mininuniver.ru/</w:t>
        </w:r>
      </w:hyperlink>
      <w:proofErr w:type="gramStart"/>
      <w:r w:rsidRPr="00D84D5E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D84D5E">
        <w:rPr>
          <w:rFonts w:ascii="Times New Roman" w:hAnsi="Times New Roman"/>
          <w:i/>
          <w:sz w:val="24"/>
          <w:szCs w:val="24"/>
        </w:rPr>
        <w:t xml:space="preserve"> </w:t>
      </w:r>
    </w:p>
    <w:p w14:paraId="497752EB" w14:textId="77777777" w:rsidR="0089562A" w:rsidRPr="00D84D5E" w:rsidRDefault="0089562A" w:rsidP="0089562A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243F">
        <w:rPr>
          <w:rFonts w:ascii="Times New Roman" w:hAnsi="Times New Roman"/>
          <w:sz w:val="24"/>
          <w:szCs w:val="24"/>
        </w:rPr>
        <w:t xml:space="preserve">ЭБС «Библиотечная система онлайн» </w:t>
      </w:r>
      <w:hyperlink r:id="rId26" w:history="1">
        <w:r w:rsidRPr="0022243F">
          <w:rPr>
            <w:rFonts w:ascii="Times New Roman" w:hAnsi="Times New Roman"/>
            <w:sz w:val="24"/>
            <w:szCs w:val="24"/>
          </w:rPr>
          <w:t>http://biblioclub.ru/</w:t>
        </w:r>
      </w:hyperlink>
    </w:p>
    <w:p w14:paraId="01B4D5F8" w14:textId="77777777" w:rsidR="0089562A" w:rsidRPr="00DB597C" w:rsidRDefault="0089562A" w:rsidP="008956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1814158" w14:textId="77777777" w:rsidR="0089562A" w:rsidRPr="00DB597C" w:rsidRDefault="0089562A" w:rsidP="008956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6B493EE" w14:textId="77777777" w:rsidR="0089562A" w:rsidRPr="00DB597C" w:rsidRDefault="0089562A" w:rsidP="0089562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14:paraId="789BDC76" w14:textId="77777777" w:rsidR="0089562A" w:rsidRPr="00DB597C" w:rsidRDefault="0089562A" w:rsidP="008956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E659441" w14:textId="77777777" w:rsidR="0089562A" w:rsidRPr="00DB597C" w:rsidRDefault="0089562A" w:rsidP="008956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9F53EFA" w14:textId="77777777" w:rsidR="0089562A" w:rsidRPr="00DB597C" w:rsidRDefault="0089562A" w:rsidP="0089562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07DF3F6" w14:textId="77777777" w:rsidR="0089562A" w:rsidRDefault="0089562A" w:rsidP="0089562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  <w:r w:rsidRPr="0022243F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14:paraId="7B04D07F" w14:textId="77777777" w:rsidR="0089562A" w:rsidRPr="0022243F" w:rsidRDefault="0089562A" w:rsidP="0089562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</w:p>
    <w:p w14:paraId="02BF97D2" w14:textId="77777777" w:rsidR="0089562A" w:rsidRPr="0022243F" w:rsidRDefault="0089562A" w:rsidP="0089562A">
      <w:pPr>
        <w:shd w:val="clear" w:color="auto" w:fill="FFFFFF"/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  <w:bookmarkStart w:id="1" w:name="m_7899109103454529933__Toc29"/>
      <w:r w:rsidRPr="0022243F">
        <w:rPr>
          <w:rFonts w:ascii="Times New Roman" w:eastAsia="Times New Roman" w:hAnsi="Times New Roman"/>
          <w:i/>
          <w:iCs/>
          <w:color w:val="222222"/>
          <w:sz w:val="24"/>
          <w:szCs w:val="24"/>
          <w:lang w:eastAsia="zh-CN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"/>
    </w:p>
    <w:p w14:paraId="0B2FFFBA" w14:textId="77777777" w:rsidR="0089562A" w:rsidRPr="0022243F" w:rsidRDefault="0089562A" w:rsidP="0089562A">
      <w:pPr>
        <w:shd w:val="clear" w:color="auto" w:fill="FFFFFF"/>
        <w:spacing w:line="276" w:lineRule="atLeast"/>
        <w:jc w:val="both"/>
        <w:rPr>
          <w:rFonts w:ascii="Times New Roman" w:eastAsia="Times New Roman" w:hAnsi="Times New Roman"/>
          <w:color w:val="222222"/>
          <w:sz w:val="24"/>
          <w:szCs w:val="24"/>
          <w:lang w:eastAsia="zh-CN"/>
        </w:rPr>
      </w:pPr>
      <w:r w:rsidRPr="0022243F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22243F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Microsoft</w:t>
      </w:r>
      <w:proofErr w:type="spellEnd"/>
      <w:r w:rsidRPr="0022243F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 xml:space="preserve"> </w:t>
      </w:r>
      <w:proofErr w:type="spellStart"/>
      <w:r w:rsidRPr="0022243F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Word</w:t>
      </w:r>
      <w:proofErr w:type="spellEnd"/>
      <w:r w:rsidRPr="0022243F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 xml:space="preserve">, </w:t>
      </w:r>
      <w:proofErr w:type="spellStart"/>
      <w:r w:rsidRPr="0022243F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Power</w:t>
      </w:r>
      <w:proofErr w:type="spellEnd"/>
      <w:r w:rsidRPr="0022243F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 xml:space="preserve"> </w:t>
      </w:r>
      <w:proofErr w:type="spellStart"/>
      <w:r w:rsidRPr="0022243F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Point</w:t>
      </w:r>
      <w:proofErr w:type="spellEnd"/>
      <w:r w:rsidRPr="0022243F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 xml:space="preserve">, </w:t>
      </w:r>
      <w:proofErr w:type="spellStart"/>
      <w:r w:rsidRPr="0022243F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Microsoft</w:t>
      </w:r>
      <w:proofErr w:type="spellEnd"/>
      <w:r w:rsidRPr="0022243F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 xml:space="preserve"> </w:t>
      </w:r>
      <w:proofErr w:type="spellStart"/>
      <w:r w:rsidRPr="0022243F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Internet</w:t>
      </w:r>
      <w:proofErr w:type="spellEnd"/>
      <w:r w:rsidRPr="0022243F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 xml:space="preserve"> </w:t>
      </w:r>
      <w:proofErr w:type="spellStart"/>
      <w:r w:rsidRPr="0022243F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Explorer</w:t>
      </w:r>
      <w:proofErr w:type="spellEnd"/>
      <w:r w:rsidRPr="0022243F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 xml:space="preserve"> и других, а также средств организации взаимодействия с </w:t>
      </w:r>
      <w:proofErr w:type="gramStart"/>
      <w:r w:rsidRPr="0022243F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обучающимися</w:t>
      </w:r>
      <w:proofErr w:type="gramEnd"/>
      <w:r w:rsidRPr="0022243F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 xml:space="preserve"> в ЭИОС </w:t>
      </w:r>
      <w:proofErr w:type="spellStart"/>
      <w:r w:rsidRPr="0022243F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>Мининского</w:t>
      </w:r>
      <w:proofErr w:type="spellEnd"/>
      <w:r w:rsidRPr="0022243F">
        <w:rPr>
          <w:rFonts w:ascii="Times New Roman" w:eastAsia="Times New Roman" w:hAnsi="Times New Roman"/>
          <w:color w:val="222222"/>
          <w:sz w:val="24"/>
          <w:szCs w:val="24"/>
          <w:lang w:eastAsia="zh-CN"/>
        </w:rPr>
        <w:t xml:space="preserve"> университета, в том числе взаимодействия с помощью разнообразных сетевых ресурсов</w:t>
      </w:r>
    </w:p>
    <w:p w14:paraId="659C1B7A" w14:textId="77777777" w:rsidR="0089562A" w:rsidRPr="00AE7D23" w:rsidRDefault="0089562A" w:rsidP="00F57110">
      <w:pPr>
        <w:tabs>
          <w:tab w:val="left" w:pos="579"/>
          <w:tab w:val="left" w:pos="2396"/>
          <w:tab w:val="center" w:pos="4819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AA2CEA4" w14:textId="77777777" w:rsidR="00312790" w:rsidRPr="00DB597C" w:rsidRDefault="00312790" w:rsidP="00AE7D2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2DE4FEE" w14:textId="77777777" w:rsidR="00D855F8" w:rsidRDefault="00D855F8" w:rsidP="00D855F8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D950748" w14:textId="77777777" w:rsidR="0078217F" w:rsidRPr="0078217F" w:rsidRDefault="0078217F" w:rsidP="0078217F">
      <w:pPr>
        <w:widowControl w:val="0"/>
        <w:suppressAutoHyphens/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8217F">
        <w:rPr>
          <w:rFonts w:ascii="Times New Roman" w:eastAsia="Times New Roman" w:hAnsi="Times New Roman"/>
          <w:b/>
          <w:bCs/>
          <w:sz w:val="24"/>
          <w:szCs w:val="24"/>
        </w:rPr>
        <w:t>«Лексикология английского языка»</w:t>
      </w:r>
    </w:p>
    <w:p w14:paraId="61CED8DC" w14:textId="77777777" w:rsidR="0089562A" w:rsidRDefault="0089562A" w:rsidP="0089562A">
      <w:pPr>
        <w:widowControl w:val="0"/>
        <w:tabs>
          <w:tab w:val="left" w:pos="720"/>
          <w:tab w:val="center" w:pos="4677"/>
          <w:tab w:val="right" w:pos="9355"/>
        </w:tabs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14:paraId="576253CD" w14:textId="77777777" w:rsidR="0089562A" w:rsidRDefault="0089562A" w:rsidP="0089562A">
      <w:pPr>
        <w:widowControl w:val="0"/>
        <w:tabs>
          <w:tab w:val="left" w:pos="720"/>
          <w:tab w:val="center" w:pos="4677"/>
          <w:tab w:val="right" w:pos="9355"/>
        </w:tabs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Дисциплина «Лексикология английского языка» включена в модуль «Коммуникативный курс английского языка» и предназначена для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по направлению «Иностранный (английский) язык и Иностранный (</w:t>
      </w:r>
      <w:r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китайский</w:t>
      </w:r>
      <w:r>
        <w:rPr>
          <w:rFonts w:ascii="Times New Roman" w:eastAsia="Times New Roman" w:hAnsi="Times New Roman"/>
          <w:sz w:val="24"/>
          <w:szCs w:val="24"/>
        </w:rPr>
        <w:t>) язык». Содержание дисциплины знакомит студентов с основными теоретическими положениями современной лексикологии,  закономерностями развития языка, составом английского языка и его развитием и изменением.</w:t>
      </w:r>
    </w:p>
    <w:p w14:paraId="7235BE2E" w14:textId="77777777" w:rsidR="0089562A" w:rsidRDefault="0089562A" w:rsidP="0089562A">
      <w:pPr>
        <w:widowControl w:val="0"/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14:paraId="12CDDB55" w14:textId="77777777" w:rsidR="0089562A" w:rsidRDefault="0089562A" w:rsidP="0089562A">
      <w:pPr>
        <w:widowControl w:val="0"/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Дисциплина  включена в модуль «Коммуникативный курс английского языка»  и является обязательной  для изучения. Для освоения курса требуются знания, полученные в ходе изучения дисциплин «Практическая фонетика английского языка», «Базовый курс английского языка», «Практический курс английского языка». Дисциплина является предшествующей для курсов «Основы лингвистического анализа текста (английский язык)», «Основы перевода (английский язык)».</w:t>
      </w:r>
    </w:p>
    <w:p w14:paraId="7E63FFA7" w14:textId="77777777" w:rsidR="0089562A" w:rsidRDefault="0089562A" w:rsidP="0089562A">
      <w:pPr>
        <w:widowControl w:val="0"/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14:paraId="5D539736" w14:textId="77777777" w:rsidR="0089562A" w:rsidRDefault="0089562A" w:rsidP="0089562A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</w:rPr>
        <w:lastRenderedPageBreak/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</w:rPr>
        <w:t>дисциплины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</w:rPr>
        <w:t>- создать условия для формирования у студентов знаний об основных закономерностях развития словарного состава английского языка, общих теоретических положений современной лексикологии английского языка.</w:t>
      </w:r>
    </w:p>
    <w:p w14:paraId="6ADCE209" w14:textId="77777777" w:rsidR="0089562A" w:rsidRDefault="0089562A" w:rsidP="0089562A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36D850EE" w14:textId="77777777" w:rsidR="0089562A" w:rsidRDefault="0089562A" w:rsidP="0089562A">
      <w:pPr>
        <w:pStyle w:val="12"/>
        <w:numPr>
          <w:ilvl w:val="0"/>
          <w:numId w:val="9"/>
        </w:numPr>
        <w:suppressAutoHyphens/>
        <w:spacing w:line="360" w:lineRule="auto"/>
        <w:contextualSpacing w:val="0"/>
      </w:pPr>
      <w:r>
        <w:t>познакомить студентов с общими теоретическими положениями лексикологии английского языка;</w:t>
      </w:r>
    </w:p>
    <w:p w14:paraId="23A59666" w14:textId="77777777" w:rsidR="0089562A" w:rsidRDefault="0089562A" w:rsidP="0089562A">
      <w:pPr>
        <w:pStyle w:val="12"/>
        <w:numPr>
          <w:ilvl w:val="0"/>
          <w:numId w:val="10"/>
        </w:numPr>
        <w:suppressAutoHyphens/>
        <w:spacing w:line="360" w:lineRule="auto"/>
        <w:contextualSpacing w:val="0"/>
      </w:pPr>
      <w:r>
        <w:t>создать условия для нахождения и определения закономерностей развития языка, для развития интереса студентов к реальному воплощению словарного состава английского языка в различных функциональных стилях речи;</w:t>
      </w:r>
    </w:p>
    <w:p w14:paraId="22879C07" w14:textId="77777777" w:rsidR="0089562A" w:rsidRDefault="0089562A" w:rsidP="0089562A">
      <w:pPr>
        <w:pStyle w:val="12"/>
        <w:numPr>
          <w:ilvl w:val="0"/>
          <w:numId w:val="10"/>
        </w:numPr>
        <w:suppressAutoHyphens/>
        <w:spacing w:line="360" w:lineRule="auto"/>
        <w:contextualSpacing w:val="0"/>
        <w:rPr>
          <w:rFonts w:eastAsia="Times New Roman"/>
          <w:b/>
          <w:bCs/>
        </w:rPr>
      </w:pPr>
      <w:r>
        <w:t>научить находить подтверждение закономерностей развития словарного состава английского языка</w:t>
      </w:r>
      <w:r>
        <w:rPr>
          <w:rFonts w:eastAsia="Times New Roman"/>
          <w:spacing w:val="3"/>
        </w:rPr>
        <w:t>.</w:t>
      </w:r>
    </w:p>
    <w:p w14:paraId="47796B45" w14:textId="77777777" w:rsidR="0089562A" w:rsidRDefault="0089562A" w:rsidP="0089562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18150EC9" w14:textId="77777777" w:rsidR="0089562A" w:rsidRDefault="0089562A" w:rsidP="0089562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988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"/>
        <w:gridCol w:w="2421"/>
        <w:gridCol w:w="1512"/>
        <w:gridCol w:w="1909"/>
        <w:gridCol w:w="1529"/>
        <w:gridCol w:w="1568"/>
      </w:tblGrid>
      <w:tr w:rsidR="0089562A" w14:paraId="16E9A055" w14:textId="77777777" w:rsidTr="00F405A6">
        <w:trPr>
          <w:trHeight w:val="961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EAE4" w14:textId="77777777" w:rsidR="0089562A" w:rsidRDefault="0089562A" w:rsidP="00F405A6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1DAC" w14:textId="77777777" w:rsidR="0089562A" w:rsidRDefault="0089562A" w:rsidP="00F405A6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183E" w14:textId="77777777" w:rsidR="0089562A" w:rsidRDefault="0089562A" w:rsidP="00F405A6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C450" w14:textId="77777777" w:rsidR="0089562A" w:rsidRDefault="0089562A" w:rsidP="00F405A6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C8F6F8" w14:textId="77777777" w:rsidR="0089562A" w:rsidRDefault="0089562A" w:rsidP="00F405A6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B773FE" w14:textId="77777777" w:rsidR="0089562A" w:rsidRDefault="0089562A" w:rsidP="00F405A6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89562A" w14:paraId="0F6C224A" w14:textId="77777777" w:rsidTr="00F405A6">
        <w:trPr>
          <w:trHeight w:val="331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942E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95E23" w14:textId="77777777" w:rsidR="0089562A" w:rsidRDefault="0089562A" w:rsidP="00F405A6">
            <w:pPr>
              <w:widowControl w:val="0"/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образования;</w:t>
            </w:r>
          </w:p>
          <w:p w14:paraId="4F3D2BBF" w14:textId="77777777" w:rsidR="0089562A" w:rsidRDefault="0089562A" w:rsidP="00F405A6">
            <w:pPr>
              <w:widowControl w:val="0"/>
              <w:tabs>
                <w:tab w:val="left" w:pos="318"/>
              </w:tabs>
              <w:suppressAutoHyphens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способность руководить учебно-исследовательской деятельностью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1FB7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ОР-1-2-1</w:t>
            </w:r>
          </w:p>
          <w:p w14:paraId="1701ADD0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C1A1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Показывает владение специальной профессиональной терминологией, отражающей знания из области лексикологии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9218C0" w14:textId="77777777" w:rsidR="0089562A" w:rsidRDefault="0089562A" w:rsidP="00F405A6">
            <w:pPr>
              <w:pStyle w:val="13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УК 1.3</w:t>
            </w:r>
          </w:p>
          <w:p w14:paraId="25CC60BB" w14:textId="77777777" w:rsidR="0089562A" w:rsidRDefault="0089562A" w:rsidP="00F405A6">
            <w:pPr>
              <w:pStyle w:val="13"/>
              <w:spacing w:before="0" w:after="0"/>
              <w:rPr>
                <w:rFonts w:cs="Times New Roman"/>
              </w:rPr>
            </w:pPr>
            <w:r>
              <w:rPr>
                <w:rFonts w:cs="Times New Roman"/>
              </w:rPr>
              <w:t>ПК 2.2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A7BDC0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  <w:p w14:paraId="3A274418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Доклад (сообщение)</w:t>
            </w:r>
          </w:p>
        </w:tc>
      </w:tr>
    </w:tbl>
    <w:p w14:paraId="426C34FE" w14:textId="77777777" w:rsidR="0089562A" w:rsidRDefault="0089562A" w:rsidP="0089562A">
      <w:pPr>
        <w:widowControl w:val="0"/>
        <w:suppressAutoHyphens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C39D262" w14:textId="77777777" w:rsidR="0089562A" w:rsidRDefault="0089562A" w:rsidP="0089562A">
      <w:pPr>
        <w:widowControl w:val="0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Содержание дисциплины</w:t>
      </w:r>
    </w:p>
    <w:p w14:paraId="6148D8D5" w14:textId="77777777" w:rsidR="0089562A" w:rsidRDefault="0089562A" w:rsidP="0089562A">
      <w:pPr>
        <w:pStyle w:val="a4"/>
        <w:widowControl w:val="0"/>
        <w:numPr>
          <w:ilvl w:val="1"/>
          <w:numId w:val="12"/>
        </w:numPr>
        <w:suppressAutoHyphens/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>Тематический план</w:t>
      </w:r>
    </w:p>
    <w:tbl>
      <w:tblPr>
        <w:tblW w:w="10125" w:type="dxa"/>
        <w:tblInd w:w="-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82"/>
        <w:gridCol w:w="930"/>
        <w:gridCol w:w="853"/>
        <w:gridCol w:w="992"/>
        <w:gridCol w:w="992"/>
        <w:gridCol w:w="1276"/>
      </w:tblGrid>
      <w:tr w:rsidR="0089562A" w14:paraId="2D9F81E2" w14:textId="77777777" w:rsidTr="00F405A6">
        <w:trPr>
          <w:trHeight w:val="203"/>
        </w:trPr>
        <w:tc>
          <w:tcPr>
            <w:tcW w:w="5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5E69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Наименование темы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C5B9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3369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F784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/>
                <w:lang w:eastAsia="ru-RU"/>
              </w:rPr>
              <w:t>Всего часов по дисциплине</w:t>
            </w:r>
          </w:p>
        </w:tc>
      </w:tr>
      <w:tr w:rsidR="0089562A" w14:paraId="479E4C4E" w14:textId="77777777" w:rsidTr="00F405A6">
        <w:trPr>
          <w:trHeight w:val="533"/>
        </w:trPr>
        <w:tc>
          <w:tcPr>
            <w:tcW w:w="5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6898D" w14:textId="77777777" w:rsidR="0089562A" w:rsidRDefault="0089562A" w:rsidP="00F405A6">
            <w:pPr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C6E1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8BB6" w14:textId="77777777" w:rsidR="0089562A" w:rsidRDefault="0089562A" w:rsidP="00F405A6">
            <w:pPr>
              <w:widowControl w:val="0"/>
              <w:tabs>
                <w:tab w:val="left" w:pos="81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14:paraId="5C3DCD7C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/>
                <w:lang w:eastAsia="ru-RU"/>
              </w:rPr>
              <w:t>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FE5D" w14:textId="77777777" w:rsidR="0089562A" w:rsidRDefault="0089562A" w:rsidP="00F405A6">
            <w:pPr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1A57" w14:textId="77777777" w:rsidR="0089562A" w:rsidRDefault="0089562A" w:rsidP="00F405A6">
            <w:pPr>
              <w:spacing w:after="0" w:line="240" w:lineRule="auto"/>
              <w:rPr>
                <w:rFonts w:ascii="Times New Roman" w:eastAsia="SimSun" w:hAnsi="Times New Roman"/>
                <w:kern w:val="3"/>
                <w:sz w:val="24"/>
                <w:szCs w:val="24"/>
                <w:lang w:bidi="hi-IN"/>
              </w:rPr>
            </w:pPr>
          </w:p>
        </w:tc>
      </w:tr>
      <w:tr w:rsidR="0089562A" w14:paraId="4BD2F537" w14:textId="77777777" w:rsidTr="00F405A6">
        <w:trPr>
          <w:trHeight w:val="23"/>
        </w:trPr>
        <w:tc>
          <w:tcPr>
            <w:tcW w:w="5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17DE" w14:textId="77777777" w:rsidR="0089562A" w:rsidRDefault="0089562A" w:rsidP="00F405A6">
            <w:pPr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A56B8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Лекции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BE17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Семинары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24BC0" w14:textId="77777777" w:rsidR="0089562A" w:rsidRDefault="0089562A" w:rsidP="00F405A6">
            <w:pPr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0E4F4" w14:textId="77777777" w:rsidR="0089562A" w:rsidRDefault="0089562A" w:rsidP="00F405A6">
            <w:pPr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6D88" w14:textId="77777777" w:rsidR="0089562A" w:rsidRDefault="0089562A" w:rsidP="00F405A6">
            <w:pPr>
              <w:spacing w:after="0" w:line="240" w:lineRule="auto"/>
              <w:rPr>
                <w:rFonts w:ascii="Times New Roman" w:eastAsia="SimSun" w:hAnsi="Times New Roman"/>
                <w:kern w:val="3"/>
                <w:sz w:val="24"/>
                <w:szCs w:val="24"/>
                <w:lang w:bidi="hi-IN"/>
              </w:rPr>
            </w:pPr>
          </w:p>
        </w:tc>
      </w:tr>
      <w:tr w:rsidR="0089562A" w14:paraId="61CD151C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0DA7" w14:textId="77777777" w:rsidR="0089562A" w:rsidRDefault="0089562A" w:rsidP="00F405A6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Раздел 1. Лексикология как раздел науки о языке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B53C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7220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DF95C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4200F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E868F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8</w:t>
            </w:r>
          </w:p>
        </w:tc>
      </w:tr>
      <w:tr w:rsidR="0089562A" w14:paraId="08147668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FB901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1.1 Предмет лексикологии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0912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C9BD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151A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C35E2F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125D0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89562A" w14:paraId="06A7ACDC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1F18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1.2 Определение слова. Типы значений слова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8EBF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9039C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C69CA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43365D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89484E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89562A" w14:paraId="6F64D636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F3196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2. Морфология. Словообразование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3424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0B17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4C2B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FED28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9E1B6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8</w:t>
            </w:r>
          </w:p>
        </w:tc>
      </w:tr>
      <w:tr w:rsidR="0089562A" w14:paraId="71631D7F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AC052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2.1 Аффиксация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B014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C223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8E82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92EA3D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11E45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89562A" w14:paraId="3012DA00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F8894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2.2 Композиция, конверсия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3790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3FB8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4D5A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CC463F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AF9C7B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89562A" w14:paraId="2C28E70A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0F22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3 Другие способы словообразования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8317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C6E0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A37B9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87E76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E84EEF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8</w:t>
            </w:r>
          </w:p>
        </w:tc>
      </w:tr>
      <w:tr w:rsidR="0089562A" w14:paraId="6890ADA6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37A9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3.1 Аббревиация, обратное словообразование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1DBE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9E993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874B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D0863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78406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89562A" w14:paraId="5537C601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A07C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3.2 Звукоподражание, удваивание основы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36D19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0676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C769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812BD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39F6D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89562A" w14:paraId="64081131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F10C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4 Синонимия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34DA6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AF8D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96A52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70AB2C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639998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8</w:t>
            </w:r>
          </w:p>
        </w:tc>
      </w:tr>
      <w:tr w:rsidR="0089562A" w14:paraId="43AAE778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6EC0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4.1 Критерии синонимии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8F72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DE22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9067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26EEC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7633B8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89562A" w14:paraId="3BAE114C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C754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4.2 Классификация синонимов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A819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A4F8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886D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697845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7AB28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89562A" w14:paraId="483B80AB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A5C70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5 Антонимия и омонимия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07A3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AE9D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591EE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C2994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415F6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8</w:t>
            </w:r>
          </w:p>
        </w:tc>
      </w:tr>
      <w:tr w:rsidR="0089562A" w14:paraId="7EAC4788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F52B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5.1 Классификация антонимов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2C51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F405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406E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6F82EA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FE4BBC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89562A" w14:paraId="74F03384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11D40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5.2 Классификация омонимов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E902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B383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94DD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8A7E5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DDCC37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89562A" w14:paraId="01300DD5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5517B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6 Многозначность слова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9F59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4CDA2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9174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5BB32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6B65E0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8</w:t>
            </w:r>
          </w:p>
        </w:tc>
      </w:tr>
      <w:tr w:rsidR="0089562A" w14:paraId="1AEA1DC5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547C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6.1 Изменение значения слова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E40D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A53F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2DE7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6C824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B8E305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89562A" w14:paraId="5601789A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D813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6.2 Лингвистическая метафора и метонимия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0BA5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5A25E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B96D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07D2A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E83C2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89562A" w14:paraId="16A0AA54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7E98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7  Этимологический состав английского языка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4E1B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E472F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CD22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23833D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EBEF6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8</w:t>
            </w:r>
          </w:p>
        </w:tc>
      </w:tr>
      <w:tr w:rsidR="0089562A" w14:paraId="039A94E0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0C84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7.1 Источники заимствований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4000A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628B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18FA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A2EA6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C6BA6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89562A" w14:paraId="23E687B2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E197C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7.2 Ассимиляция заимствований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8828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45C3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944DE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540298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F44421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89562A" w14:paraId="180552EE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8C1B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8 Функциональные стили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DCD8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4008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94C99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AC4D51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1EFE0F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8</w:t>
            </w:r>
          </w:p>
        </w:tc>
      </w:tr>
      <w:tr w:rsidR="0089562A" w14:paraId="18AE602B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20E5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8.1 Стилистическая дифференциация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C005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3696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3103B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B264F2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79CFE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89562A" w14:paraId="5EA2CF63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0552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8.2 Неологизмы,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историзиы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, архаизмы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015F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val="en-US" w:eastAsia="en-US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4041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AD91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9A771C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82225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</w:t>
            </w:r>
          </w:p>
        </w:tc>
      </w:tr>
      <w:tr w:rsidR="0089562A" w14:paraId="0C7B50C8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0306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Раздел 9 Фразеология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D2E7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939A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D50D0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21B8C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F7977C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8</w:t>
            </w:r>
          </w:p>
        </w:tc>
      </w:tr>
      <w:tr w:rsidR="0089562A" w14:paraId="389D4652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CF3C" w14:textId="77777777" w:rsidR="0089562A" w:rsidRDefault="0089562A" w:rsidP="00F405A6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9.1 Фразеологизмы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350B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D7C4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3BD7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128571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960DD4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8</w:t>
            </w:r>
          </w:p>
        </w:tc>
      </w:tr>
      <w:tr w:rsidR="0089562A" w14:paraId="77B987D8" w14:textId="77777777" w:rsidTr="00F405A6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9C7F" w14:textId="77777777" w:rsidR="0089562A" w:rsidRDefault="0089562A" w:rsidP="00F405A6">
            <w:pPr>
              <w:widowControl w:val="0"/>
              <w:suppressAutoHyphens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6C68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18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BB6F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494D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F1B662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EBC46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72</w:t>
            </w:r>
          </w:p>
        </w:tc>
      </w:tr>
    </w:tbl>
    <w:p w14:paraId="239D4F13" w14:textId="77777777" w:rsidR="0089562A" w:rsidRDefault="0089562A" w:rsidP="0089562A">
      <w:pPr>
        <w:widowControl w:val="0"/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14:paraId="64EF4B11" w14:textId="77777777" w:rsidR="0089562A" w:rsidRDefault="0089562A" w:rsidP="0089562A">
      <w:pPr>
        <w:widowControl w:val="0"/>
        <w:suppressAutoHyphens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14:paraId="4B1FA9BC" w14:textId="77777777" w:rsidR="0089562A" w:rsidRDefault="0089562A" w:rsidP="0089562A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ходе реализации дисциплина используются следующие активные методы обучения:</w:t>
      </w:r>
    </w:p>
    <w:p w14:paraId="18BF73FB" w14:textId="77777777" w:rsidR="0089562A" w:rsidRDefault="0089562A" w:rsidP="0089562A">
      <w:pPr>
        <w:pStyle w:val="12"/>
        <w:numPr>
          <w:ilvl w:val="0"/>
          <w:numId w:val="13"/>
        </w:numPr>
        <w:tabs>
          <w:tab w:val="left" w:pos="1600"/>
          <w:tab w:val="left" w:pos="1855"/>
        </w:tabs>
        <w:suppressAutoHyphens/>
        <w:spacing w:line="360" w:lineRule="auto"/>
        <w:contextualSpacing w:val="0"/>
      </w:pPr>
      <w:r>
        <w:t>интерактивная лекция;</w:t>
      </w:r>
    </w:p>
    <w:p w14:paraId="03D12021" w14:textId="77777777" w:rsidR="0089562A" w:rsidRDefault="0089562A" w:rsidP="0089562A">
      <w:pPr>
        <w:pStyle w:val="12"/>
        <w:numPr>
          <w:ilvl w:val="0"/>
          <w:numId w:val="13"/>
        </w:numPr>
        <w:tabs>
          <w:tab w:val="left" w:pos="1600"/>
          <w:tab w:val="left" w:pos="1855"/>
        </w:tabs>
        <w:suppressAutoHyphens/>
        <w:spacing w:line="360" w:lineRule="auto"/>
        <w:contextualSpacing w:val="0"/>
        <w:rPr>
          <w:rFonts w:eastAsia="Times New Roman"/>
        </w:rPr>
      </w:pPr>
      <w:r>
        <w:t>работа с терминологическим словарем,</w:t>
      </w:r>
    </w:p>
    <w:p w14:paraId="08CA5175" w14:textId="77777777" w:rsidR="0089562A" w:rsidRDefault="0089562A" w:rsidP="0089562A">
      <w:pPr>
        <w:pStyle w:val="12"/>
        <w:numPr>
          <w:ilvl w:val="0"/>
          <w:numId w:val="13"/>
        </w:numPr>
        <w:tabs>
          <w:tab w:val="left" w:pos="1600"/>
          <w:tab w:val="left" w:pos="1855"/>
        </w:tabs>
        <w:suppressAutoHyphens/>
        <w:spacing w:line="360" w:lineRule="auto"/>
        <w:contextualSpacing w:val="0"/>
        <w:rPr>
          <w:rFonts w:eastAsia="Times New Roman"/>
          <w:bCs/>
        </w:rPr>
      </w:pPr>
      <w:r>
        <w:rPr>
          <w:rFonts w:eastAsia="Times New Roman"/>
        </w:rPr>
        <w:t>исследовательский метод</w:t>
      </w:r>
    </w:p>
    <w:p w14:paraId="54A3A336" w14:textId="77777777" w:rsidR="0089562A" w:rsidRDefault="0089562A" w:rsidP="0089562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24B920D1" w14:textId="77777777" w:rsidR="0089562A" w:rsidRDefault="0089562A" w:rsidP="0089562A">
      <w:pPr>
        <w:widowControl w:val="0"/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6. Рейтинг-план</w:t>
      </w:r>
    </w:p>
    <w:p w14:paraId="6D2CAF5D" w14:textId="77777777" w:rsidR="0089562A" w:rsidRDefault="0089562A" w:rsidP="0089562A">
      <w:pPr>
        <w:widowControl w:val="0"/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9855" w:type="dxa"/>
        <w:tblInd w:w="-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0"/>
        <w:gridCol w:w="1088"/>
        <w:gridCol w:w="2370"/>
        <w:gridCol w:w="1804"/>
        <w:gridCol w:w="1059"/>
        <w:gridCol w:w="1208"/>
        <w:gridCol w:w="918"/>
        <w:gridCol w:w="978"/>
      </w:tblGrid>
      <w:tr w:rsidR="0089562A" w14:paraId="71549202" w14:textId="77777777" w:rsidTr="00F405A6">
        <w:trPr>
          <w:trHeight w:val="600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5080E3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lang w:eastAsia="en-US"/>
              </w:rPr>
            </w:pPr>
            <w:r>
              <w:rPr>
                <w:rFonts w:eastAsia="Times New Roman" w:cs="Times New Roman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eastAsia="Times New Roman" w:cs="Times New Roman"/>
                <w:color w:val="000000"/>
                <w:lang w:eastAsia="en-US"/>
              </w:rPr>
              <w:t>п</w:t>
            </w:r>
            <w:proofErr w:type="gramEnd"/>
            <w:r>
              <w:rPr>
                <w:rFonts w:eastAsia="Times New Roman" w:cs="Times New Roman"/>
                <w:color w:val="000000"/>
                <w:lang w:eastAsia="en-US"/>
              </w:rPr>
              <w:t>/п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7947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lang w:eastAsia="en-US"/>
              </w:rPr>
            </w:pPr>
            <w:r>
              <w:rPr>
                <w:rFonts w:eastAsia="Times New Roman" w:cs="Times New Roman"/>
                <w:color w:val="000000"/>
                <w:lang w:eastAsia="en-US"/>
              </w:rPr>
              <w:t>Код ОР дисциплины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7974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lang w:eastAsia="en-US"/>
              </w:rPr>
            </w:pPr>
            <w:r>
              <w:rPr>
                <w:rFonts w:eastAsia="Times New Roman" w:cs="Times New Roman"/>
                <w:color w:val="000000"/>
                <w:lang w:eastAsia="en-US"/>
              </w:rPr>
              <w:t>Виды учебной деятельности</w:t>
            </w:r>
          </w:p>
          <w:p w14:paraId="208A16C2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lang w:eastAsia="en-US"/>
              </w:rPr>
            </w:pPr>
            <w:r>
              <w:rPr>
                <w:rFonts w:eastAsia="Times New Roman" w:cs="Times New Roman"/>
                <w:color w:val="000000"/>
                <w:lang w:eastAsia="en-US"/>
              </w:rPr>
              <w:t>обучающегося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CC1E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color w:val="000000"/>
                <w:lang w:eastAsia="en-US"/>
              </w:rPr>
              <w:t>Средства оценивания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8B38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Балл за конкретное задание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A19D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lang w:eastAsia="en-US"/>
              </w:rPr>
            </w:pPr>
            <w:r>
              <w:rPr>
                <w:rFonts w:eastAsia="Times New Roman" w:cs="Times New Roman"/>
                <w:color w:val="000000"/>
                <w:lang w:eastAsia="en-US"/>
              </w:rPr>
              <w:t>Число заданий за семестр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B556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color w:val="000000"/>
                <w:lang w:eastAsia="en-US"/>
              </w:rPr>
              <w:t xml:space="preserve">Баллы </w:t>
            </w:r>
          </w:p>
        </w:tc>
      </w:tr>
      <w:tr w:rsidR="0089562A" w14:paraId="1945D364" w14:textId="77777777" w:rsidTr="00F405A6">
        <w:trPr>
          <w:trHeight w:val="300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25AE6" w14:textId="77777777" w:rsidR="0089562A" w:rsidRDefault="0089562A" w:rsidP="00F405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61347" w14:textId="77777777" w:rsidR="0089562A" w:rsidRDefault="0089562A" w:rsidP="00F405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E6FF2" w14:textId="77777777" w:rsidR="0089562A" w:rsidRDefault="0089562A" w:rsidP="00F405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78FF" w14:textId="77777777" w:rsidR="0089562A" w:rsidRDefault="0089562A" w:rsidP="00F405A6">
            <w:pPr>
              <w:spacing w:after="0" w:line="240" w:lineRule="auto"/>
              <w:rPr>
                <w:rFonts w:ascii="Times New Roman" w:eastAsia="Times New Roman" w:hAnsi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9F90" w14:textId="77777777" w:rsidR="0089562A" w:rsidRDefault="0089562A" w:rsidP="00F405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D1163" w14:textId="77777777" w:rsidR="0089562A" w:rsidRDefault="0089562A" w:rsidP="00F405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ADAD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lang w:eastAsia="en-US"/>
              </w:rPr>
            </w:pPr>
            <w:r>
              <w:rPr>
                <w:rFonts w:eastAsia="Times New Roman" w:cs="Times New Roman"/>
                <w:color w:val="000000"/>
                <w:lang w:eastAsia="en-US"/>
              </w:rPr>
              <w:t>Минимальный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8DDB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color w:val="000000"/>
                <w:lang w:eastAsia="en-US"/>
              </w:rPr>
              <w:t>Максимальный</w:t>
            </w:r>
          </w:p>
        </w:tc>
      </w:tr>
      <w:tr w:rsidR="0089562A" w14:paraId="0BD71A91" w14:textId="77777777" w:rsidTr="00F405A6">
        <w:trPr>
          <w:trHeight w:val="30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CB6C16" w14:textId="77777777" w:rsidR="0089562A" w:rsidRDefault="0089562A" w:rsidP="00F405A6">
            <w:pPr>
              <w:pStyle w:val="Standard"/>
              <w:spacing w:line="276" w:lineRule="auto"/>
              <w:jc w:val="both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FE49C7" w14:textId="77777777" w:rsidR="0089562A" w:rsidRDefault="0089562A" w:rsidP="00F405A6">
            <w:pPr>
              <w:pStyle w:val="Standard"/>
              <w:snapToGrid w:val="0"/>
              <w:spacing w:line="276" w:lineRule="auto"/>
              <w:jc w:val="both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ОР-1.-2.-1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614391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Самостоятельная работа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69D735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Тест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71FBAD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20-25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D0D325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0E3A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B476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25</w:t>
            </w:r>
          </w:p>
        </w:tc>
      </w:tr>
      <w:tr w:rsidR="0089562A" w14:paraId="038EC463" w14:textId="77777777" w:rsidTr="00F405A6">
        <w:trPr>
          <w:trHeight w:val="30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2DE5A" w14:textId="77777777" w:rsidR="0089562A" w:rsidRDefault="0089562A" w:rsidP="00F405A6">
            <w:pPr>
              <w:pStyle w:val="Standard"/>
              <w:snapToGrid w:val="0"/>
              <w:spacing w:line="276" w:lineRule="auto"/>
              <w:jc w:val="both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B90CF2" w14:textId="77777777" w:rsidR="0089562A" w:rsidRDefault="0089562A" w:rsidP="00F405A6">
            <w:pPr>
              <w:pStyle w:val="Standard"/>
              <w:snapToGrid w:val="0"/>
              <w:spacing w:line="276" w:lineRule="auto"/>
              <w:jc w:val="both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ОР-1.-2.-1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32691E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Устные ответы по пройденному материалу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F78F80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Доклад (сообщение)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8CEAF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5 — 9</w:t>
            </w:r>
          </w:p>
          <w:p w14:paraId="302DD75B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B9858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6373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419CD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45</w:t>
            </w:r>
          </w:p>
        </w:tc>
      </w:tr>
      <w:tr w:rsidR="0089562A" w14:paraId="2DF1865C" w14:textId="77777777" w:rsidTr="00F405A6">
        <w:trPr>
          <w:trHeight w:val="30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0C78F" w14:textId="77777777" w:rsidR="0089562A" w:rsidRDefault="0089562A" w:rsidP="00F405A6">
            <w:pPr>
              <w:pStyle w:val="Standard"/>
              <w:snapToGrid w:val="0"/>
              <w:spacing w:line="276" w:lineRule="auto"/>
              <w:jc w:val="both"/>
              <w:rPr>
                <w:rFonts w:eastAsia="Times New Roman" w:cs="Times New Roman"/>
                <w:lang w:eastAsia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47843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color w:val="000000"/>
                <w:lang w:eastAsia="en-US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68ED7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lang w:eastAsia="en-US"/>
              </w:rPr>
            </w:pPr>
            <w:r>
              <w:rPr>
                <w:rFonts w:eastAsia="Times New Roman" w:cs="Times New Roman"/>
                <w:color w:val="000000"/>
                <w:lang w:eastAsia="en-US"/>
              </w:rPr>
              <w:t>Итого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2822F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color w:val="000000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A901C5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color w:val="FF0000"/>
                <w:lang w:eastAsia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B5A67E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E947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45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4582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70</w:t>
            </w:r>
          </w:p>
        </w:tc>
      </w:tr>
      <w:tr w:rsidR="0089562A" w14:paraId="39D94F7A" w14:textId="77777777" w:rsidTr="00F405A6">
        <w:trPr>
          <w:trHeight w:val="30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C5443" w14:textId="77777777" w:rsidR="0089562A" w:rsidRDefault="0089562A" w:rsidP="00F405A6">
            <w:pPr>
              <w:pStyle w:val="Standard"/>
              <w:snapToGrid w:val="0"/>
              <w:spacing w:line="276" w:lineRule="auto"/>
              <w:jc w:val="both"/>
              <w:rPr>
                <w:rFonts w:eastAsia="Times New Roman" w:cs="Times New Roman"/>
                <w:lang w:eastAsia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943D7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color w:val="000000"/>
                <w:lang w:eastAsia="en-US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AC5D1C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000000"/>
                <w:lang w:eastAsia="en-US"/>
              </w:rPr>
            </w:pPr>
            <w:r>
              <w:rPr>
                <w:rFonts w:eastAsia="Times New Roman" w:cs="Times New Roman"/>
                <w:color w:val="000000"/>
                <w:lang w:eastAsia="en-US"/>
              </w:rPr>
              <w:t>Контроль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7CB205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color w:val="FF0000"/>
                <w:lang w:eastAsia="en-US"/>
              </w:rPr>
            </w:pPr>
            <w:r>
              <w:rPr>
                <w:rFonts w:eastAsia="Times New Roman" w:cs="Times New Roman"/>
                <w:color w:val="000000"/>
                <w:lang w:eastAsia="en-US"/>
              </w:rPr>
              <w:t>Экзамен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64228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color w:val="FF0000"/>
                <w:lang w:eastAsia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E4D84B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6DF8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89D4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30</w:t>
            </w:r>
          </w:p>
        </w:tc>
      </w:tr>
      <w:tr w:rsidR="0089562A" w14:paraId="58ADDD5F" w14:textId="77777777" w:rsidTr="00F405A6">
        <w:trPr>
          <w:trHeight w:val="30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ABD68" w14:textId="77777777" w:rsidR="0089562A" w:rsidRDefault="0089562A" w:rsidP="00F405A6">
            <w:pPr>
              <w:pStyle w:val="Standard"/>
              <w:snapToGrid w:val="0"/>
              <w:spacing w:line="276" w:lineRule="auto"/>
              <w:jc w:val="both"/>
              <w:rPr>
                <w:rFonts w:eastAsia="Times New Roman" w:cs="Times New Roman"/>
                <w:b/>
                <w:lang w:eastAsia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12090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color w:val="000000"/>
                <w:lang w:eastAsia="en-US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DB0FB9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b/>
                <w:color w:val="000000"/>
                <w:lang w:eastAsia="en-US"/>
              </w:rPr>
            </w:pPr>
            <w:r>
              <w:rPr>
                <w:rFonts w:eastAsia="Times New Roman" w:cs="Times New Roman"/>
                <w:b/>
                <w:color w:val="000000"/>
                <w:lang w:eastAsia="en-US"/>
              </w:rPr>
              <w:t>Итого: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71D20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color w:val="000000"/>
                <w:lang w:eastAsia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52434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color w:val="FF0000"/>
                <w:lang w:eastAsia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A8EA0" w14:textId="77777777" w:rsidR="0089562A" w:rsidRDefault="0089562A" w:rsidP="00F405A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E3849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eastAsia="Times New Roman" w:cs="Times New Roman"/>
                <w:b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55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3026" w14:textId="77777777" w:rsidR="0089562A" w:rsidRDefault="0089562A" w:rsidP="00F405A6">
            <w:pPr>
              <w:pStyle w:val="Standard"/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100</w:t>
            </w:r>
          </w:p>
        </w:tc>
      </w:tr>
    </w:tbl>
    <w:p w14:paraId="21126EDD" w14:textId="77777777" w:rsidR="0089562A" w:rsidRDefault="0089562A" w:rsidP="0089562A">
      <w:pPr>
        <w:widowControl w:val="0"/>
        <w:suppressAutoHyphens/>
        <w:jc w:val="both"/>
        <w:rPr>
          <w:rFonts w:ascii="Times New Roman" w:eastAsia="Times New Roman" w:hAnsi="Times New Roman"/>
          <w:b/>
          <w:bCs/>
          <w:sz w:val="24"/>
          <w:szCs w:val="24"/>
          <w:shd w:val="clear" w:color="auto" w:fill="FFFF00"/>
        </w:rPr>
      </w:pPr>
    </w:p>
    <w:p w14:paraId="5B33D698" w14:textId="77777777" w:rsidR="0089562A" w:rsidRDefault="0089562A" w:rsidP="0089562A">
      <w:pPr>
        <w:widowControl w:val="0"/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EBC7BE7" w14:textId="77777777" w:rsidR="0089562A" w:rsidRDefault="0089562A" w:rsidP="008956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FEA4254" w14:textId="77777777" w:rsidR="0089562A" w:rsidRDefault="0089562A" w:rsidP="0089562A">
      <w:pPr>
        <w:pStyle w:val="a4"/>
        <w:widowControl w:val="0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Бабич</w:t>
      </w:r>
      <w:r w:rsidRPr="00EE7422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</w:rPr>
        <w:t>Г</w:t>
      </w:r>
      <w:r w:rsidRPr="00EE7422">
        <w:rPr>
          <w:rFonts w:ascii="Times New Roman" w:eastAsia="Times New Roman" w:hAnsi="Times New Roman"/>
          <w:bCs/>
          <w:sz w:val="24"/>
          <w:szCs w:val="24"/>
        </w:rPr>
        <w:t>.</w:t>
      </w:r>
      <w:r>
        <w:rPr>
          <w:rFonts w:ascii="Times New Roman" w:eastAsia="Times New Roman" w:hAnsi="Times New Roman"/>
          <w:bCs/>
          <w:sz w:val="24"/>
          <w:szCs w:val="24"/>
        </w:rPr>
        <w:t>Н</w:t>
      </w:r>
      <w:r w:rsidRPr="00EE7422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Cs/>
          <w:sz w:val="24"/>
          <w:szCs w:val="24"/>
          <w:lang w:val="en-GB"/>
        </w:rPr>
        <w:t>Lexicology</w:t>
      </w:r>
      <w:r w:rsidRPr="00EE7422">
        <w:rPr>
          <w:rFonts w:ascii="Times New Roman" w:eastAsia="Times New Roman" w:hAnsi="Times New Roman"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bCs/>
          <w:sz w:val="24"/>
          <w:szCs w:val="24"/>
          <w:lang w:val="en-GB"/>
        </w:rPr>
        <w:t>A</w:t>
      </w:r>
      <w:r w:rsidRPr="00EE742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GB"/>
        </w:rPr>
        <w:t>Current</w:t>
      </w:r>
      <w:r w:rsidRPr="00EE742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GB"/>
        </w:rPr>
        <w:t>Guide</w:t>
      </w:r>
      <w:r w:rsidRPr="00EE7422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Cs/>
          <w:sz w:val="24"/>
          <w:szCs w:val="24"/>
        </w:rPr>
        <w:t>Лексикология английского языка [Электронный ресурс]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учебное пособие / Г.Н. Бабич. — Электрон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.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д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>ан. — Москва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ФЛИНТА, 2016. — 200 с. — Режим доступа: </w:t>
      </w:r>
      <w:hyperlink r:id="rId27" w:history="1">
        <w:r>
          <w:rPr>
            <w:rStyle w:val="af5"/>
            <w:rFonts w:ascii="Times New Roman" w:eastAsia="Times New Roman" w:hAnsi="Times New Roman"/>
            <w:bCs/>
            <w:sz w:val="24"/>
            <w:szCs w:val="24"/>
          </w:rPr>
          <w:t>https://e.lanbook.com/book/85849</w:t>
        </w:r>
      </w:hyperlink>
    </w:p>
    <w:p w14:paraId="68FF82A1" w14:textId="77777777" w:rsidR="0089562A" w:rsidRDefault="0089562A" w:rsidP="0089562A">
      <w:pPr>
        <w:pStyle w:val="a4"/>
        <w:widowControl w:val="0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Зинина, О.А. Лексикология английского языка=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Lexicology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/ О.А. Зинина, А.Б.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>. - Минск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РИПО, 2017. - 140 с. - ISBN 978-985-503-734-8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28" w:history="1">
        <w:r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http://biblioclub.ru/index.php?page=book&amp;id=487982</w:t>
        </w:r>
      </w:hyperlink>
    </w:p>
    <w:p w14:paraId="2D434CD5" w14:textId="77777777" w:rsidR="0089562A" w:rsidRDefault="0089562A" w:rsidP="0089562A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9E741E7" w14:textId="77777777" w:rsidR="0089562A" w:rsidRDefault="0089562A" w:rsidP="0089562A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7D7E914" w14:textId="77777777" w:rsidR="0089562A" w:rsidRDefault="0089562A" w:rsidP="0089562A">
      <w:pPr>
        <w:pStyle w:val="a4"/>
        <w:widowControl w:val="0"/>
        <w:numPr>
          <w:ilvl w:val="0"/>
          <w:numId w:val="1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Арнольд, И.В. Лексикология современного английского языка [Электронный ресурс]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учебное пособие / И.В. Арнольд. — Электрон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</w:rPr>
        <w:t>.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</w:rPr>
        <w:t>д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</w:rPr>
        <w:t>ан. — Москва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ФЛИНТА, 2017. — 376 с. — Режим доступа: </w:t>
      </w:r>
      <w:hyperlink r:id="rId29" w:history="1">
        <w:r>
          <w:rPr>
            <w:rStyle w:val="af5"/>
            <w:rFonts w:ascii="Times New Roman" w:eastAsia="Times New Roman" w:hAnsi="Times New Roman" w:cs="Times New Roman"/>
            <w:bCs/>
            <w:iCs/>
            <w:sz w:val="24"/>
            <w:szCs w:val="24"/>
          </w:rPr>
          <w:t>https://e.lanbook.com/book/108229</w:t>
        </w:r>
      </w:hyperlink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14:paraId="0115538D" w14:textId="77777777" w:rsidR="0089562A" w:rsidRDefault="0089562A" w:rsidP="0089562A">
      <w:pPr>
        <w:pStyle w:val="a4"/>
        <w:widowControl w:val="0"/>
        <w:numPr>
          <w:ilvl w:val="0"/>
          <w:numId w:val="1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NewRomanPS-BoldMT" w:hAnsi="Times New Roman" w:cs="Times New Roman"/>
          <w:sz w:val="24"/>
          <w:szCs w:val="24"/>
        </w:rPr>
        <w:t>Лаврова</w:t>
      </w:r>
      <w:r>
        <w:rPr>
          <w:rFonts w:ascii="Times New Roman" w:eastAsia="TimesNewRomanPS-BoldMT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eastAsia="TimesNewRomanPS-BoldMT" w:hAnsi="Times New Roman" w:cs="Times New Roman"/>
          <w:sz w:val="24"/>
          <w:szCs w:val="24"/>
        </w:rPr>
        <w:t>Н</w:t>
      </w:r>
      <w:r>
        <w:rPr>
          <w:rFonts w:ascii="Times New Roman" w:eastAsia="TimesNewRomanPS-BoldMT" w:hAnsi="Times New Roman" w:cs="Times New Roman"/>
          <w:sz w:val="24"/>
          <w:szCs w:val="24"/>
          <w:lang w:val="en-GB"/>
        </w:rPr>
        <w:t>.</w:t>
      </w:r>
      <w:r>
        <w:rPr>
          <w:rFonts w:ascii="Times New Roman" w:eastAsia="TimesNewRomanPS-BoldMT" w:hAnsi="Times New Roman" w:cs="Times New Roman"/>
          <w:sz w:val="24"/>
          <w:szCs w:val="24"/>
        </w:rPr>
        <w:t>А</w:t>
      </w:r>
      <w:r>
        <w:rPr>
          <w:rFonts w:ascii="Times New Roman" w:eastAsia="TimesNewRomanPS-BoldMT" w:hAnsi="Times New Roman" w:cs="Times New Roman"/>
          <w:sz w:val="24"/>
          <w:szCs w:val="24"/>
          <w:lang w:val="en-GB"/>
        </w:rPr>
        <w:t xml:space="preserve">. </w:t>
      </w:r>
      <w:r>
        <w:rPr>
          <w:rFonts w:ascii="Times New Roman" w:eastAsia="TimesNewRomanPSMT" w:hAnsi="Times New Roman" w:cs="Times New Roman"/>
          <w:sz w:val="24"/>
          <w:szCs w:val="24"/>
          <w:lang w:val="en-GB"/>
        </w:rPr>
        <w:t xml:space="preserve">A </w:t>
      </w:r>
      <w:proofErr w:type="spellStart"/>
      <w:r>
        <w:rPr>
          <w:rFonts w:ascii="Times New Roman" w:eastAsia="TimesNewRomanPSMT" w:hAnsi="Times New Roman" w:cs="Times New Roman"/>
          <w:sz w:val="24"/>
          <w:szCs w:val="24"/>
          <w:lang w:val="en-GB"/>
        </w:rPr>
        <w:t>Coursebook</w:t>
      </w:r>
      <w:proofErr w:type="spellEnd"/>
      <w:r>
        <w:rPr>
          <w:rFonts w:ascii="Times New Roman" w:eastAsia="TimesNewRomanPSMT" w:hAnsi="Times New Roman" w:cs="Times New Roman"/>
          <w:sz w:val="24"/>
          <w:szCs w:val="24"/>
          <w:lang w:val="en-GB"/>
        </w:rPr>
        <w:t xml:space="preserve"> on English Lexicology</w:t>
      </w:r>
      <w:proofErr w:type="gramStart"/>
      <w:r>
        <w:rPr>
          <w:rFonts w:ascii="Times New Roman" w:eastAsia="TimesNewRomanPSMT" w:hAnsi="Times New Roman" w:cs="Times New Roman"/>
          <w:sz w:val="24"/>
          <w:szCs w:val="24"/>
          <w:lang w:val="en-GB"/>
        </w:rPr>
        <w:t xml:space="preserve"> :</w:t>
      </w:r>
      <w:proofErr w:type="gramEnd"/>
      <w:r>
        <w:rPr>
          <w:rFonts w:ascii="Times New Roman" w:eastAsia="TimesNewRomanPSMT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eastAsia="TimesNewRomanPSMT" w:hAnsi="Times New Roman" w:cs="Times New Roman"/>
          <w:sz w:val="24"/>
          <w:szCs w:val="24"/>
        </w:rPr>
        <w:t>Английская</w:t>
      </w:r>
      <w:r>
        <w:rPr>
          <w:rFonts w:ascii="Times New Roman" w:eastAsia="TimesNewRomanPSMT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eastAsia="TimesNewRomanPSMT" w:hAnsi="Times New Roman" w:cs="Times New Roman"/>
          <w:sz w:val="24"/>
          <w:szCs w:val="24"/>
        </w:rPr>
        <w:t>лексикология</w:t>
      </w:r>
      <w:r>
        <w:rPr>
          <w:rFonts w:ascii="Times New Roman" w:eastAsia="TimesNewRomanPSMT" w:hAnsi="Times New Roman" w:cs="Times New Roman"/>
          <w:sz w:val="24"/>
          <w:szCs w:val="24"/>
          <w:lang w:val="en-GB"/>
        </w:rPr>
        <w:t xml:space="preserve">. </w:t>
      </w:r>
      <w:r>
        <w:rPr>
          <w:rFonts w:ascii="Times New Roman" w:eastAsia="TimesNewRomanPSMT" w:hAnsi="Times New Roman" w:cs="Times New Roman"/>
          <w:sz w:val="24"/>
          <w:szCs w:val="24"/>
        </w:rPr>
        <w:t>М.</w:t>
      </w:r>
      <w:proofErr w:type="gramStart"/>
      <w:r>
        <w:rPr>
          <w:rFonts w:ascii="Times New Roman" w:eastAsia="TimesNewRomanPSMT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NewRomanPSMT" w:hAnsi="Times New Roman" w:cs="Times New Roman"/>
          <w:sz w:val="24"/>
          <w:szCs w:val="24"/>
        </w:rPr>
        <w:t xml:space="preserve"> ФЛИНТА: Наука, 2012. – 168 с.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Катермина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, В.В. Лексикология английского языка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практикум [Электронный ресурс] / В.В.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Катермина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. — Электрон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.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д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>ан. — Москва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ФЛИНТА, 2016. — 118 с. — Режим доступа: https://e.lanbook.com/book/84300. —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Загл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. с экрана.</w:t>
      </w:r>
    </w:p>
    <w:p w14:paraId="2A32ECF0" w14:textId="77777777" w:rsidR="0089562A" w:rsidRDefault="0089562A" w:rsidP="0089562A">
      <w:pPr>
        <w:pStyle w:val="a4"/>
        <w:widowControl w:val="0"/>
        <w:numPr>
          <w:ilvl w:val="0"/>
          <w:numId w:val="1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Морозова, Н.Н. Лексикология английского языка=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Practice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Makes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Perfect</w:t>
      </w:r>
      <w:proofErr w:type="spellEnd"/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учебное пособие / Н.Н. Морозова. - Москва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Прометей, 2013. - 102 с. http://biblioclub.ru/index.php?page=book&amp;id=240149. </w:t>
      </w:r>
    </w:p>
    <w:p w14:paraId="7EB88D2D" w14:textId="77777777" w:rsidR="0089562A" w:rsidRDefault="0089562A" w:rsidP="0089562A">
      <w:pPr>
        <w:pStyle w:val="a4"/>
        <w:widowControl w:val="0"/>
        <w:numPr>
          <w:ilvl w:val="0"/>
          <w:numId w:val="1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Осиянова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, О.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English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Word</w:t>
      </w:r>
      <w:proofErr w:type="spellEnd"/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практикум / О.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Осиянова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, М. Романюк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ОГУ, 2012. - 154 с. </w:t>
      </w:r>
      <w:hyperlink r:id="rId30" w:history="1">
        <w:r>
          <w:rPr>
            <w:rStyle w:val="af5"/>
            <w:rFonts w:ascii="Times New Roman" w:eastAsia="Times New Roman" w:hAnsi="Times New Roman"/>
            <w:bCs/>
            <w:sz w:val="24"/>
            <w:szCs w:val="24"/>
          </w:rPr>
          <w:t>http://biblioclub.ru/index.php?page=book&amp;id=259302</w:t>
        </w:r>
      </w:hyperlink>
      <w:r>
        <w:rPr>
          <w:rFonts w:ascii="Times New Roman" w:eastAsia="Times New Roman" w:hAnsi="Times New Roman"/>
          <w:bCs/>
          <w:sz w:val="24"/>
          <w:szCs w:val="24"/>
        </w:rPr>
        <w:t>.</w:t>
      </w:r>
    </w:p>
    <w:p w14:paraId="090CE276" w14:textId="77777777" w:rsidR="0089562A" w:rsidRDefault="0089562A" w:rsidP="0089562A">
      <w:pPr>
        <w:pStyle w:val="a4"/>
        <w:numPr>
          <w:ilvl w:val="0"/>
          <w:numId w:val="15"/>
        </w:numPr>
        <w:spacing w:after="0" w:line="240" w:lineRule="auto"/>
        <w:ind w:left="709" w:hanging="283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Бабич</w:t>
      </w:r>
      <w:r w:rsidRPr="00EE7422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</w:rPr>
        <w:t>Г</w:t>
      </w:r>
      <w:r w:rsidRPr="00EE7422">
        <w:rPr>
          <w:rFonts w:ascii="Times New Roman" w:eastAsia="Times New Roman" w:hAnsi="Times New Roman"/>
          <w:bCs/>
          <w:sz w:val="24"/>
          <w:szCs w:val="24"/>
        </w:rPr>
        <w:t>.</w:t>
      </w:r>
      <w:r>
        <w:rPr>
          <w:rFonts w:ascii="Times New Roman" w:eastAsia="Times New Roman" w:hAnsi="Times New Roman"/>
          <w:bCs/>
          <w:sz w:val="24"/>
          <w:szCs w:val="24"/>
        </w:rPr>
        <w:t>Н</w:t>
      </w:r>
      <w:r w:rsidRPr="00EE7422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Cs/>
          <w:sz w:val="24"/>
          <w:szCs w:val="24"/>
          <w:lang w:val="en-GB"/>
        </w:rPr>
        <w:t>Lexicology</w:t>
      </w:r>
      <w:r w:rsidRPr="00EE7422">
        <w:rPr>
          <w:rFonts w:ascii="Times New Roman" w:eastAsia="Times New Roman" w:hAnsi="Times New Roman"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bCs/>
          <w:sz w:val="24"/>
          <w:szCs w:val="24"/>
          <w:lang w:val="en-GB"/>
        </w:rPr>
        <w:t>A</w:t>
      </w:r>
      <w:r w:rsidRPr="00EE742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GB"/>
        </w:rPr>
        <w:t>Current</w:t>
      </w:r>
      <w:r w:rsidRPr="00EE742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GB"/>
        </w:rPr>
        <w:t>Guide</w:t>
      </w:r>
      <w:r w:rsidRPr="00EE7422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Cs/>
          <w:sz w:val="24"/>
          <w:szCs w:val="24"/>
        </w:rPr>
        <w:t>Лексикология английского языка [Электронный ресурс]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учебное пособие / Г.Н. Бабич. — Электрон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.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д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>ан. — Москва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ФЛИНТА, 2016. — 200 с. — Режим доступа: https://e.lanbook.com/book/85849.</w:t>
      </w:r>
    </w:p>
    <w:p w14:paraId="4E588256" w14:textId="77777777" w:rsidR="0089562A" w:rsidRDefault="0089562A" w:rsidP="0089562A">
      <w:pPr>
        <w:pStyle w:val="a4"/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348D034C" w14:textId="77777777" w:rsidR="0089562A" w:rsidRDefault="0089562A" w:rsidP="008956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14:paraId="20C43D39" w14:textId="77777777" w:rsidR="0089562A" w:rsidRDefault="0089562A" w:rsidP="0089562A">
      <w:pPr>
        <w:pStyle w:val="a4"/>
        <w:widowControl w:val="0"/>
        <w:numPr>
          <w:ilvl w:val="0"/>
          <w:numId w:val="1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Прохорова, Н.М. Лексикология английского языка (лекции и практические материалы).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English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Lexicology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lectures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practical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guide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) [Электронный ресурс]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учебное пособие / Н.М. Прохорова. — Электрон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.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д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>ан. — Москва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ФЛИНТА, 2012. — 240 с. — Режим доступа: https://e.lanbook.com/book/13041. —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Загл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. с экрана.</w:t>
      </w:r>
    </w:p>
    <w:p w14:paraId="236D798B" w14:textId="77777777" w:rsidR="0089562A" w:rsidRDefault="0089562A" w:rsidP="008956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NewRomanPSMT" w:hAnsi="Times New Roman"/>
          <w:color w:val="262626"/>
          <w:sz w:val="24"/>
          <w:szCs w:val="24"/>
        </w:rPr>
      </w:pPr>
    </w:p>
    <w:p w14:paraId="39DC8810" w14:textId="77777777" w:rsidR="0089562A" w:rsidRDefault="0089562A" w:rsidP="0089562A">
      <w:pPr>
        <w:widowControl w:val="0"/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5C5C9AFD" w14:textId="77777777" w:rsidR="0089562A" w:rsidRDefault="0089562A" w:rsidP="0089562A">
      <w:pPr>
        <w:pStyle w:val="a4"/>
        <w:widowControl w:val="0"/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dictionary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cambridge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org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 - Кембриджский словарь английского языка</w:t>
      </w:r>
    </w:p>
    <w:p w14:paraId="67B2B932" w14:textId="77777777" w:rsidR="0089562A" w:rsidRDefault="0089562A" w:rsidP="0089562A">
      <w:pPr>
        <w:pStyle w:val="a4"/>
        <w:widowControl w:val="0"/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etymonline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com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Этимологический словарь английского языка</w:t>
      </w:r>
    </w:p>
    <w:p w14:paraId="4E779279" w14:textId="77777777" w:rsidR="0089562A" w:rsidRDefault="0047648F" w:rsidP="0089562A">
      <w:pPr>
        <w:pStyle w:val="a4"/>
        <w:widowControl w:val="0"/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31" w:history="1">
        <w:r w:rsidR="0089562A">
          <w:rPr>
            <w:rStyle w:val="af5"/>
            <w:rFonts w:ascii="Times New Roman" w:eastAsia="Times New Roman" w:hAnsi="Times New Roman" w:cs="Times New Roman"/>
            <w:sz w:val="24"/>
            <w:szCs w:val="24"/>
          </w:rPr>
          <w:t>www.theidioms.com/</w:t>
        </w:r>
      </w:hyperlink>
    </w:p>
    <w:p w14:paraId="5C3B0798" w14:textId="77777777" w:rsidR="0089562A" w:rsidRDefault="0089562A" w:rsidP="0089562A">
      <w:pPr>
        <w:pStyle w:val="a4"/>
        <w:widowControl w:val="0"/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</w:p>
    <w:p w14:paraId="5F9F31AD" w14:textId="77777777" w:rsidR="0089562A" w:rsidRDefault="0089562A" w:rsidP="0089562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941A36B" w14:textId="77777777" w:rsidR="0089562A" w:rsidRDefault="0089562A" w:rsidP="0089562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6273D73" w14:textId="77777777" w:rsidR="0089562A" w:rsidRDefault="0089562A" w:rsidP="0089562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14:paraId="0A6D4F1B" w14:textId="77777777" w:rsidR="0089562A" w:rsidRDefault="0089562A" w:rsidP="0089562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E80689F" w14:textId="77777777" w:rsidR="0089562A" w:rsidRDefault="0089562A" w:rsidP="0089562A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F3A5CE0" w14:textId="77777777" w:rsidR="0089562A" w:rsidRDefault="0089562A" w:rsidP="0089562A">
      <w:pPr>
        <w:widowControl w:val="0"/>
        <w:suppressAutoHyphens/>
        <w:spacing w:after="0"/>
        <w:ind w:firstLine="284"/>
        <w:jc w:val="both"/>
        <w:rPr>
          <w:rFonts w:ascii="Times New Roman" w:eastAsia="SimSun" w:hAnsi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/>
          <w:bCs/>
          <w:sz w:val="24"/>
          <w:szCs w:val="24"/>
          <w:lang w:eastAsia="ru-RU"/>
        </w:rPr>
        <w:t>Реализация учебной (проектной) практики требует наличия аудитории университета, в том числе оборудованные мультимедийными ресурсами.</w:t>
      </w:r>
    </w:p>
    <w:p w14:paraId="3D09D14C" w14:textId="77777777" w:rsidR="0089562A" w:rsidRDefault="0089562A" w:rsidP="0089562A">
      <w:pPr>
        <w:widowControl w:val="0"/>
        <w:suppressAutoHyphens/>
        <w:spacing w:after="0"/>
        <w:ind w:firstLine="284"/>
        <w:jc w:val="both"/>
        <w:rPr>
          <w:rFonts w:ascii="Times New Roman" w:eastAsia="SimSun" w:hAnsi="Times New Roman"/>
          <w:bCs/>
          <w:color w:val="FF0000"/>
          <w:sz w:val="24"/>
          <w:szCs w:val="24"/>
          <w:lang w:eastAsia="ru-RU"/>
        </w:rPr>
      </w:pPr>
    </w:p>
    <w:p w14:paraId="3CAF14DF" w14:textId="77777777" w:rsidR="0089562A" w:rsidRDefault="0089562A" w:rsidP="0089562A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систем:</w:t>
      </w:r>
    </w:p>
    <w:p w14:paraId="23C074B2" w14:textId="77777777" w:rsidR="0089562A" w:rsidRDefault="0089562A" w:rsidP="0089562A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2949A7A8" w14:textId="77777777" w:rsidR="0089562A" w:rsidRPr="00EE7422" w:rsidRDefault="0089562A" w:rsidP="0089562A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EE742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EE742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EE742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EE742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EE742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proofErr w:type="gramEnd"/>
    </w:p>
    <w:p w14:paraId="09B1AD74" w14:textId="77777777" w:rsidR="0089562A" w:rsidRDefault="0089562A" w:rsidP="0089562A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0057F151" w14:textId="77777777" w:rsidR="0089562A" w:rsidRDefault="0089562A" w:rsidP="0089562A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48D1706A" w14:textId="77777777" w:rsidR="0089562A" w:rsidRDefault="0089562A" w:rsidP="0089562A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- www.elibrary.ru    Научная электронная библиотека;</w:t>
      </w:r>
    </w:p>
    <w:p w14:paraId="25D270FF" w14:textId="77777777" w:rsidR="0089562A" w:rsidRDefault="0089562A" w:rsidP="0089562A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1545AA60" w14:textId="77777777" w:rsidR="0089562A" w:rsidRDefault="0089562A" w:rsidP="0089562A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ЭИОС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14:paraId="7BC0B4BA" w14:textId="77777777" w:rsidR="0078217F" w:rsidRDefault="0078217F" w:rsidP="0078217F"/>
    <w:p w14:paraId="2F7B97DF" w14:textId="77777777" w:rsidR="00D855F8" w:rsidRDefault="00D855F8" w:rsidP="00D855F8"/>
    <w:p w14:paraId="6EFBDE51" w14:textId="008EEA8D" w:rsidR="00166525" w:rsidRDefault="00AF2B9E" w:rsidP="00AF2B9E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</w:t>
      </w:r>
      <w:r w:rsidR="00166525" w:rsidRPr="006C6B88">
        <w:rPr>
          <w:rFonts w:ascii="Times New Roman" w:eastAsia="Times New Roman" w:hAnsi="Times New Roman"/>
          <w:b/>
          <w:sz w:val="24"/>
          <w:szCs w:val="24"/>
          <w:lang w:eastAsia="ru-RU"/>
        </w:rPr>
        <w:t>5.4 ПРОГРАММА ДИСЦИПЛИНЫ</w:t>
      </w:r>
    </w:p>
    <w:p w14:paraId="4F8CB0C0" w14:textId="77777777" w:rsidR="00166525" w:rsidRPr="00DB597C" w:rsidRDefault="00166525" w:rsidP="00AE7D2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A1192D0" w14:textId="77777777" w:rsidR="0078217F" w:rsidRDefault="0078217F" w:rsidP="0078217F">
      <w:pPr>
        <w:widowControl w:val="0"/>
        <w:suppressAutoHyphens/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«Словообразование английского языка»</w:t>
      </w:r>
    </w:p>
    <w:p w14:paraId="4FA684AC" w14:textId="77777777" w:rsidR="0078217F" w:rsidRDefault="0078217F" w:rsidP="0078217F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14:paraId="423C9E5D" w14:textId="77777777" w:rsidR="0078217F" w:rsidRDefault="0078217F" w:rsidP="0078217F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 «</w:t>
      </w:r>
      <w:r>
        <w:rPr>
          <w:rFonts w:ascii="Times New Roman" w:hAnsi="Times New Roman"/>
          <w:sz w:val="24"/>
          <w:szCs w:val="24"/>
        </w:rPr>
        <w:t>Словообразование английского языка</w:t>
      </w:r>
      <w:r>
        <w:rPr>
          <w:rFonts w:ascii="Times New Roman" w:hAnsi="Times New Roman"/>
          <w:sz w:val="24"/>
          <w:szCs w:val="24"/>
          <w:highlight w:val="white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ОПОП, нацеленной на подготовку </w:t>
      </w:r>
      <w:proofErr w:type="gramStart"/>
      <w:r>
        <w:rPr>
          <w:rFonts w:ascii="Times New Roman" w:hAnsi="Times New Roman"/>
          <w:sz w:val="24"/>
          <w:szCs w:val="24"/>
          <w:highlight w:val="white"/>
        </w:rPr>
        <w:t>высоко квалифицированных</w:t>
      </w:r>
      <w:proofErr w:type="gramEnd"/>
      <w:r>
        <w:rPr>
          <w:rFonts w:ascii="Times New Roman" w:hAnsi="Times New Roman"/>
          <w:sz w:val="24"/>
          <w:szCs w:val="24"/>
          <w:highlight w:val="white"/>
        </w:rPr>
        <w:t xml:space="preserve">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2A94347F" w14:textId="35D8FE28" w:rsidR="0078217F" w:rsidRDefault="0078217F" w:rsidP="0078217F">
      <w:pPr>
        <w:pStyle w:val="Style13"/>
        <w:spacing w:line="360" w:lineRule="auto"/>
        <w:ind w:firstLine="533"/>
        <w:rPr>
          <w:lang w:val="ru-RU"/>
        </w:rPr>
      </w:pPr>
      <w:r w:rsidRPr="00277FB7">
        <w:rPr>
          <w:highlight w:val="white"/>
          <w:lang w:val="ru-RU"/>
        </w:rPr>
        <w:t xml:space="preserve">Данная Программа рассчитана на курс обучения английскому языку общей трудоемкостью 2 зачётных (кредитных) единицы </w:t>
      </w:r>
      <w:r w:rsidRPr="00277FB7">
        <w:rPr>
          <w:lang w:val="ru-RU"/>
        </w:rPr>
        <w:t xml:space="preserve">(72 </w:t>
      </w:r>
      <w:r w:rsidRPr="00277FB7">
        <w:rPr>
          <w:highlight w:val="white"/>
          <w:lang w:val="ru-RU"/>
        </w:rPr>
        <w:t xml:space="preserve">академических часа: </w:t>
      </w:r>
      <w:r w:rsidRPr="0078217F">
        <w:rPr>
          <w:highlight w:val="white"/>
          <w:lang w:val="ru-RU"/>
        </w:rPr>
        <w:t>36</w:t>
      </w:r>
      <w:r>
        <w:rPr>
          <w:highlight w:val="white"/>
          <w:lang w:val="ru-RU"/>
        </w:rPr>
        <w:t xml:space="preserve"> часов контактной работы,</w:t>
      </w:r>
      <w:r w:rsidRPr="0078217F">
        <w:rPr>
          <w:lang w:val="ru-RU"/>
        </w:rPr>
        <w:t xml:space="preserve"> </w:t>
      </w:r>
      <w:r>
        <w:rPr>
          <w:lang w:val="ru-RU"/>
        </w:rPr>
        <w:t>30</w:t>
      </w:r>
      <w:r w:rsidRPr="00277FB7">
        <w:rPr>
          <w:lang w:val="ru-RU"/>
        </w:rPr>
        <w:t xml:space="preserve"> </w:t>
      </w:r>
      <w:r>
        <w:rPr>
          <w:highlight w:val="white"/>
          <w:lang w:val="ru-RU"/>
        </w:rPr>
        <w:t>часов</w:t>
      </w:r>
      <w:r w:rsidRPr="00277FB7">
        <w:rPr>
          <w:highlight w:val="white"/>
          <w:lang w:val="ru-RU"/>
        </w:rPr>
        <w:t xml:space="preserve"> самостоятельной работы, </w:t>
      </w:r>
      <w:r>
        <w:rPr>
          <w:highlight w:val="white"/>
          <w:lang w:val="ru-RU"/>
        </w:rPr>
        <w:t>6 часов</w:t>
      </w:r>
      <w:r w:rsidRPr="00277FB7">
        <w:rPr>
          <w:highlight w:val="white"/>
          <w:lang w:val="ru-RU"/>
        </w:rPr>
        <w:t xml:space="preserve"> контроль). </w:t>
      </w:r>
    </w:p>
    <w:p w14:paraId="12AEB665" w14:textId="77777777" w:rsidR="0078217F" w:rsidRDefault="0078217F" w:rsidP="0078217F">
      <w:pPr>
        <w:pStyle w:val="Style13"/>
        <w:spacing w:line="360" w:lineRule="auto"/>
        <w:ind w:firstLine="533"/>
        <w:rPr>
          <w:rStyle w:val="FontStyle56"/>
          <w:rFonts w:eastAsia="Calibri"/>
          <w:lang w:val="ru-RU"/>
        </w:rPr>
      </w:pPr>
      <w:r>
        <w:rPr>
          <w:shd w:val="clear" w:color="auto" w:fill="FFFFFF"/>
          <w:lang w:val="ru-RU"/>
        </w:rPr>
        <w:t>Специфика данного курса заключается, с одной стороны, в том, что он является теоретической базой для практического овладения словарным составом языка и служит повышению его качества, а с другой, - опирается на знания студентов, полученные на занятиях по практическому курсу английского языка. Преподавание курса словообразования связано с другими дисциплинами: «Введение в языкознание», «Теоретическая грамматика», «Теория перевода», «Стилистика» и опирается на их содержание.</w:t>
      </w:r>
      <w:r>
        <w:rPr>
          <w:highlight w:val="white"/>
          <w:lang w:val="ru-RU"/>
        </w:rPr>
        <w:t xml:space="preserve"> </w:t>
      </w:r>
      <w:r>
        <w:rPr>
          <w:rStyle w:val="FontStyle56"/>
          <w:rFonts w:eastAsia="Calibri"/>
          <w:lang w:val="ru-RU"/>
        </w:rPr>
        <w:t>Целью изучения дисциплины является овладение студентами знаний о лексикологии как лингвистической дисциплине, лингвистических единицах и способах словообразования.</w:t>
      </w:r>
    </w:p>
    <w:p w14:paraId="5397F464" w14:textId="77777777" w:rsidR="0078217F" w:rsidRDefault="0078217F" w:rsidP="0078217F">
      <w:pPr>
        <w:pStyle w:val="Style13"/>
        <w:spacing w:line="360" w:lineRule="auto"/>
        <w:rPr>
          <w:rStyle w:val="FontStyle56"/>
          <w:rFonts w:eastAsia="Calibri"/>
          <w:lang w:val="ru-RU"/>
        </w:rPr>
      </w:pPr>
      <w:r>
        <w:rPr>
          <w:rStyle w:val="FontStyle56"/>
          <w:rFonts w:eastAsia="Calibri"/>
          <w:lang w:val="ru-RU"/>
        </w:rPr>
        <w:t>Основными задачами дисциплины являются изучение предмета и задач лексикологии, слова как основной единицы языка, его состава, фразеологических единиц, принципов их классификации, путях их образования, а также главных и второстепенных способов словообразования.</w:t>
      </w:r>
    </w:p>
    <w:p w14:paraId="078786E9" w14:textId="77777777" w:rsidR="0078217F" w:rsidRPr="0060296F" w:rsidRDefault="0078217F" w:rsidP="0078217F">
      <w:pPr>
        <w:pStyle w:val="Style13"/>
        <w:spacing w:line="360" w:lineRule="auto"/>
        <w:ind w:firstLine="523"/>
        <w:rPr>
          <w:lang w:val="ru-RU"/>
        </w:rPr>
      </w:pPr>
      <w:r>
        <w:rPr>
          <w:rStyle w:val="FontStyle56"/>
          <w:rFonts w:eastAsia="Calibri"/>
          <w:lang w:val="ru-RU"/>
        </w:rPr>
        <w:t xml:space="preserve">В результате усвоения дисциплины студент должен иметь целостное представление о главных и второстепенных способах словообразования, иметь практические навыки анализа слова по составу. </w:t>
      </w:r>
    </w:p>
    <w:p w14:paraId="754F3F4E" w14:textId="77777777" w:rsidR="0078217F" w:rsidRPr="00B076B9" w:rsidRDefault="0078217F" w:rsidP="0078217F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076B9">
        <w:rPr>
          <w:rFonts w:ascii="Times New Roman" w:hAnsi="Times New Roman"/>
          <w:sz w:val="26"/>
          <w:szCs w:val="26"/>
          <w:highlight w:val="white"/>
        </w:rPr>
        <w:lastRenderedPageBreak/>
        <w:t xml:space="preserve">Целевая группа данного курса - студенты </w:t>
      </w:r>
      <w:proofErr w:type="spellStart"/>
      <w:r w:rsidRPr="00B076B9">
        <w:rPr>
          <w:rFonts w:ascii="Times New Roman" w:hAnsi="Times New Roman"/>
          <w:sz w:val="26"/>
          <w:szCs w:val="26"/>
          <w:highlight w:val="white"/>
        </w:rPr>
        <w:t>бакалавриата</w:t>
      </w:r>
      <w:proofErr w:type="spellEnd"/>
      <w:r w:rsidRPr="00B076B9">
        <w:rPr>
          <w:rFonts w:ascii="Times New Roman" w:hAnsi="Times New Roman"/>
          <w:sz w:val="26"/>
          <w:szCs w:val="26"/>
          <w:highlight w:val="white"/>
        </w:rPr>
        <w:t xml:space="preserve">, владеющие средней коммуникативной компетенцией первого иностранного языка на уровне B1-B2 по признанной  общеевропейской шкале компетенций.  </w:t>
      </w:r>
    </w:p>
    <w:p w14:paraId="7C3C890C" w14:textId="77777777" w:rsidR="0078217F" w:rsidRDefault="0078217F" w:rsidP="0078217F">
      <w:pPr>
        <w:widowControl w:val="0"/>
        <w:suppressAutoHyphens/>
        <w:spacing w:after="0" w:line="360" w:lineRule="auto"/>
        <w:ind w:left="540" w:firstLine="709"/>
        <w:jc w:val="both"/>
        <w:rPr>
          <w:rFonts w:ascii="Times New Roman" w:hAnsi="Times New Roman"/>
          <w:sz w:val="24"/>
          <w:szCs w:val="24"/>
        </w:rPr>
      </w:pPr>
    </w:p>
    <w:p w14:paraId="396278FC" w14:textId="77777777" w:rsidR="0078217F" w:rsidRDefault="0078217F" w:rsidP="0078217F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Место в структуре модуля</w:t>
      </w:r>
    </w:p>
    <w:p w14:paraId="11C83D7B" w14:textId="39E61450" w:rsidR="0078217F" w:rsidRDefault="0078217F" w:rsidP="0078217F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«Словообразование английского языка» является дисциплиной по выбору модуля </w:t>
      </w:r>
      <w:r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Коммуникативный курс английского языка</w:t>
      </w:r>
      <w:r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49EB5AAB" w14:textId="77777777" w:rsidR="0078217F" w:rsidRDefault="0078217F" w:rsidP="0078217F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023ACB" w14:textId="77777777" w:rsidR="0078217F" w:rsidRDefault="0078217F" w:rsidP="0078217F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Цели и задачи</w:t>
      </w:r>
    </w:p>
    <w:p w14:paraId="2196746F" w14:textId="77777777" w:rsidR="0078217F" w:rsidRDefault="0078217F" w:rsidP="0078217F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Цель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дисциплины – создать условия для формирования знаний основных теоретических положений словообразования в области английского языка. </w:t>
      </w:r>
    </w:p>
    <w:p w14:paraId="23FD9560" w14:textId="77777777" w:rsidR="0078217F" w:rsidRDefault="0078217F" w:rsidP="0078217F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Задача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дисциплины:</w:t>
      </w:r>
    </w:p>
    <w:p w14:paraId="52584F8D" w14:textId="77777777" w:rsidR="0078217F" w:rsidRDefault="0078217F" w:rsidP="0078217F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ознакомить студентов с общей характеристикой современного состояния словарного состава английского языка, со специфическими его особенностями и структурными моделями, входящих в него слов, </w:t>
      </w:r>
    </w:p>
    <w:p w14:paraId="20F0BF99" w14:textId="77777777" w:rsidR="0078217F" w:rsidRDefault="0078217F" w:rsidP="0078217F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- сформировать навык анализа продуктивных и непродуктивных типов и сре</w:t>
      </w: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дств сл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>овообразования, системного характера английской лексики и т.д.</w:t>
      </w:r>
    </w:p>
    <w:p w14:paraId="4EF30F39" w14:textId="77777777" w:rsidR="0078217F" w:rsidRDefault="0078217F" w:rsidP="0078217F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5D9BD1DA" w14:textId="77777777" w:rsidR="0078217F" w:rsidRPr="00D420E2" w:rsidRDefault="0078217F" w:rsidP="0078217F">
      <w:pPr>
        <w:pStyle w:val="a4"/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420E2">
        <w:rPr>
          <w:rFonts w:ascii="Times New Roman" w:hAnsi="Times New Roman"/>
          <w:b/>
          <w:sz w:val="24"/>
          <w:szCs w:val="24"/>
        </w:rPr>
        <w:t>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51"/>
        <w:gridCol w:w="2418"/>
        <w:gridCol w:w="1515"/>
        <w:gridCol w:w="1908"/>
        <w:gridCol w:w="1255"/>
        <w:gridCol w:w="1842"/>
      </w:tblGrid>
      <w:tr w:rsidR="0078217F" w:rsidRPr="00C50CB8" w14:paraId="0895B9BD" w14:textId="77777777" w:rsidTr="0078217F">
        <w:trPr>
          <w:trHeight w:val="385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E715C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FB61B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A01ED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8ABF4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974BA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BFC92D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8217F" w:rsidRPr="00C50CB8" w14:paraId="6125B6C1" w14:textId="77777777" w:rsidTr="0078217F">
        <w:trPr>
          <w:trHeight w:val="331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33AD5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hAnsi="Times New Roman"/>
                <w:sz w:val="24"/>
                <w:szCs w:val="24"/>
              </w:rPr>
              <w:t>ОР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50C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4FFE7" w14:textId="77777777" w:rsidR="0078217F" w:rsidRPr="009073BB" w:rsidRDefault="0078217F" w:rsidP="0078217F">
            <w:pPr>
              <w:widowControl w:val="0"/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образования;</w:t>
            </w:r>
          </w:p>
          <w:p w14:paraId="1B0A2AF2" w14:textId="77777777" w:rsidR="0078217F" w:rsidRPr="00C50CB8" w:rsidRDefault="0078217F" w:rsidP="00782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способность руководить учебно-исследовательской деятельностью </w:t>
            </w:r>
            <w:proofErr w:type="gramStart"/>
            <w:r w:rsidRPr="00907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E3A36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</w:t>
            </w:r>
            <w:r w:rsidRPr="00C50CB8">
              <w:rPr>
                <w:rFonts w:ascii="Times New Roman" w:hAnsi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50CB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C2194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использовать систематизированные теоретические и практические знания для постановки и решения исследовательских задач в области образования;  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90FD43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4.6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0CCA8" w14:textId="77777777" w:rsidR="0078217F" w:rsidRPr="00C50CB8" w:rsidRDefault="0078217F" w:rsidP="0078217F">
            <w:pPr>
              <w:widowControl w:val="0"/>
              <w:suppressAutoHyphens/>
              <w:spacing w:after="0" w:line="240" w:lineRule="auto"/>
              <w:ind w:right="142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(сообщение)</w:t>
            </w:r>
          </w:p>
          <w:p w14:paraId="47C8104A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EE0FC13" w14:textId="77777777" w:rsidR="0078217F" w:rsidRDefault="0078217F" w:rsidP="0078217F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8336FAC" w14:textId="77777777" w:rsidR="0078217F" w:rsidRDefault="0078217F" w:rsidP="0078217F">
      <w:pPr>
        <w:widowControl w:val="0"/>
        <w:suppressAutoHyphens/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14:paraId="084FDC40" w14:textId="77777777" w:rsidR="0078217F" w:rsidRPr="00C75C3F" w:rsidRDefault="0078217F" w:rsidP="0078217F">
      <w:pPr>
        <w:widowControl w:val="0"/>
        <w:suppressAutoHyphens/>
        <w:spacing w:after="0" w:line="360" w:lineRule="auto"/>
        <w:ind w:firstLine="70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5.1. </w:t>
      </w:r>
      <w:r w:rsidRPr="004110E7">
        <w:rPr>
          <w:rFonts w:ascii="Times New Roman" w:hAnsi="Times New Roman"/>
          <w:i/>
          <w:sz w:val="24"/>
          <w:szCs w:val="24"/>
        </w:rPr>
        <w:t>Тематический план</w:t>
      </w:r>
    </w:p>
    <w:tbl>
      <w:tblPr>
        <w:tblW w:w="9495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92"/>
        <w:gridCol w:w="1134"/>
        <w:gridCol w:w="1134"/>
        <w:gridCol w:w="992"/>
        <w:gridCol w:w="851"/>
      </w:tblGrid>
      <w:tr w:rsidR="0078217F" w:rsidRPr="00E31379" w14:paraId="0EB9178E" w14:textId="77777777" w:rsidTr="0078217F">
        <w:tc>
          <w:tcPr>
            <w:tcW w:w="4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C130A7" w14:textId="77777777" w:rsidR="0078217F" w:rsidRPr="00E31379" w:rsidRDefault="0078217F" w:rsidP="0078217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31379">
              <w:rPr>
                <w:rFonts w:ascii="Times New Roman" w:eastAsiaTheme="minorEastAsia" w:hAnsi="Times New Roman"/>
                <w:i/>
                <w:sz w:val="24"/>
                <w:szCs w:val="24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7479B7" w14:textId="77777777" w:rsidR="0078217F" w:rsidRPr="00E31379" w:rsidRDefault="0078217F" w:rsidP="0078217F">
            <w:pPr>
              <w:widowControl w:val="0"/>
              <w:suppressAutoHyphens/>
              <w:spacing w:after="0" w:line="240" w:lineRule="auto"/>
              <w:ind w:right="60" w:firstLine="70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31379">
              <w:rPr>
                <w:rFonts w:ascii="Times New Roman" w:eastAsiaTheme="minorEastAsia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6E55D7" w14:textId="77777777" w:rsidR="0078217F" w:rsidRPr="00E31379" w:rsidRDefault="0078217F" w:rsidP="0078217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31379">
              <w:rPr>
                <w:rFonts w:ascii="Times New Roman" w:eastAsiaTheme="minorEastAsia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E01CAD" w14:textId="77777777" w:rsidR="0078217F" w:rsidRPr="00E31379" w:rsidRDefault="0078217F" w:rsidP="0078217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31379">
              <w:rPr>
                <w:rFonts w:ascii="Times New Roman" w:eastAsiaTheme="minorEastAsia" w:hAnsi="Times New Roman"/>
                <w:sz w:val="24"/>
                <w:szCs w:val="24"/>
                <w:highlight w:val="white"/>
              </w:rPr>
              <w:t>Всего часов по дисциплине</w:t>
            </w:r>
          </w:p>
        </w:tc>
      </w:tr>
      <w:tr w:rsidR="0078217F" w:rsidRPr="00E31379" w14:paraId="1161EAD1" w14:textId="77777777" w:rsidTr="0078217F">
        <w:tc>
          <w:tcPr>
            <w:tcW w:w="4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5C0E" w14:textId="77777777" w:rsidR="0078217F" w:rsidRPr="00E31379" w:rsidRDefault="0078217F" w:rsidP="0078217F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DD6B23" w14:textId="77777777" w:rsidR="0078217F" w:rsidRPr="00E31379" w:rsidRDefault="0078217F" w:rsidP="0078217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31379">
              <w:rPr>
                <w:rFonts w:ascii="Times New Roman" w:eastAsiaTheme="minorEastAsia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6406D7" w14:textId="77777777" w:rsidR="0078217F" w:rsidRPr="00E31379" w:rsidRDefault="0078217F" w:rsidP="0078217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E31379">
              <w:rPr>
                <w:rFonts w:ascii="Times New Roman" w:eastAsiaTheme="minorEastAsia" w:hAnsi="Times New Roman"/>
                <w:sz w:val="24"/>
                <w:szCs w:val="24"/>
                <w:highlight w:val="white"/>
              </w:rPr>
              <w:t>Контактная</w:t>
            </w:r>
            <w:proofErr w:type="gramEnd"/>
            <w:r w:rsidRPr="00E31379">
              <w:rPr>
                <w:rFonts w:ascii="Times New Roman" w:eastAsiaTheme="minorEastAsia" w:hAnsi="Times New Roman"/>
                <w:sz w:val="24"/>
                <w:szCs w:val="24"/>
                <w:highlight w:val="white"/>
              </w:rPr>
              <w:t xml:space="preserve"> СР (в </w:t>
            </w:r>
            <w:proofErr w:type="spellStart"/>
            <w:r w:rsidRPr="00E31379">
              <w:rPr>
                <w:rFonts w:ascii="Times New Roman" w:eastAsiaTheme="minorEastAsia" w:hAnsi="Times New Roman"/>
                <w:sz w:val="24"/>
                <w:szCs w:val="24"/>
                <w:highlight w:val="white"/>
              </w:rPr>
              <w:t>т.ч</w:t>
            </w:r>
            <w:proofErr w:type="spellEnd"/>
            <w:r w:rsidRPr="00E31379">
              <w:rPr>
                <w:rFonts w:ascii="Times New Roman" w:eastAsiaTheme="minorEastAsia" w:hAnsi="Times New Roman"/>
                <w:sz w:val="24"/>
                <w:szCs w:val="24"/>
                <w:highlight w:val="white"/>
              </w:rPr>
              <w:t>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39DF" w14:textId="77777777" w:rsidR="0078217F" w:rsidRPr="00E31379" w:rsidRDefault="0078217F" w:rsidP="0078217F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230F" w14:textId="77777777" w:rsidR="0078217F" w:rsidRPr="00E31379" w:rsidRDefault="0078217F" w:rsidP="0078217F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78217F" w:rsidRPr="00E31379" w14:paraId="3C01D848" w14:textId="77777777" w:rsidTr="0078217F">
        <w:tc>
          <w:tcPr>
            <w:tcW w:w="4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A0AD8" w14:textId="77777777" w:rsidR="0078217F" w:rsidRPr="00E31379" w:rsidRDefault="0078217F" w:rsidP="0078217F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FF0625" w14:textId="77777777" w:rsidR="0078217F" w:rsidRPr="00E31379" w:rsidRDefault="0078217F" w:rsidP="00782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31379"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9B6EB7" w14:textId="77777777" w:rsidR="0078217F" w:rsidRPr="00E31379" w:rsidRDefault="0078217F" w:rsidP="0078217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31379">
              <w:rPr>
                <w:rFonts w:ascii="Times New Roman" w:eastAsiaTheme="minorEastAsia" w:hAnsi="Times New Roman"/>
                <w:sz w:val="24"/>
                <w:szCs w:val="24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41F0" w14:textId="77777777" w:rsidR="0078217F" w:rsidRPr="00E31379" w:rsidRDefault="0078217F" w:rsidP="0078217F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7DC3" w14:textId="77777777" w:rsidR="0078217F" w:rsidRPr="00E31379" w:rsidRDefault="0078217F" w:rsidP="0078217F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7923" w14:textId="77777777" w:rsidR="0078217F" w:rsidRPr="00E31379" w:rsidRDefault="0078217F" w:rsidP="0078217F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78217F" w:rsidRPr="00E31379" w14:paraId="39DED46A" w14:textId="77777777" w:rsidTr="0078217F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D30E36" w14:textId="77777777" w:rsidR="0078217F" w:rsidRPr="0089562A" w:rsidRDefault="0078217F" w:rsidP="0078217F">
            <w:pPr>
              <w:pStyle w:val="Style16"/>
              <w:spacing w:line="240" w:lineRule="auto"/>
              <w:jc w:val="both"/>
              <w:rPr>
                <w:b/>
                <w:highlight w:val="yellow"/>
                <w:lang w:val="ru-RU"/>
              </w:rPr>
            </w:pPr>
            <w:r w:rsidRPr="0089562A">
              <w:rPr>
                <w:rStyle w:val="FontStyle56"/>
                <w:rFonts w:eastAsia="Calibri"/>
                <w:b/>
                <w:sz w:val="24"/>
                <w:szCs w:val="24"/>
                <w:lang w:val="ru-RU"/>
              </w:rPr>
              <w:t>Раздел 1. Лексические единицы как разновидность лингвистических единиц, их онтологические и функциональные характеристики.</w:t>
            </w:r>
            <w:r w:rsidRPr="0089562A">
              <w:rPr>
                <w:rStyle w:val="FontStyle57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D4FA92" w14:textId="0C5DC497" w:rsidR="0078217F" w:rsidRPr="009B1F43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9D7B6B" w14:textId="1CA590F4" w:rsidR="0078217F" w:rsidRPr="009B1F43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94A38B" w14:textId="41459E77" w:rsidR="0078217F" w:rsidRPr="009B1F43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52E603" w14:textId="0C44BB48" w:rsidR="0078217F" w:rsidRPr="009B1F43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4EC4C1" w14:textId="1EBBA29D" w:rsidR="0078217F" w:rsidRPr="009B1F43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78217F" w:rsidRPr="00E31379" w14:paraId="10AF8FF3" w14:textId="77777777" w:rsidTr="0078217F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7B81B" w14:textId="77777777" w:rsidR="0078217F" w:rsidRPr="0089562A" w:rsidRDefault="0078217F" w:rsidP="0078217F">
            <w:pPr>
              <w:pStyle w:val="Style13"/>
              <w:spacing w:line="240" w:lineRule="auto"/>
              <w:ind w:firstLine="0"/>
              <w:jc w:val="left"/>
              <w:rPr>
                <w:rStyle w:val="FontStyle56"/>
                <w:rFonts w:eastAsia="Calibri"/>
                <w:sz w:val="24"/>
                <w:szCs w:val="24"/>
                <w:lang w:val="ru-RU"/>
              </w:rPr>
            </w:pPr>
            <w:r w:rsidRPr="0089562A">
              <w:rPr>
                <w:rStyle w:val="FontStyle56"/>
                <w:rFonts w:eastAsia="Calibri"/>
                <w:sz w:val="24"/>
                <w:szCs w:val="24"/>
                <w:lang w:val="ru-RU"/>
              </w:rPr>
              <w:t>Тема 1.1 Лексикология как лингвистическая дисциплина. Предмет и задачи лексикологии.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AEB63B" w14:textId="77777777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91C7C8" w14:textId="16B692EC" w:rsidR="0078217F" w:rsidRPr="00AA5E14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AA0F09" w14:textId="26DD216F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0F9BC4" w14:textId="77777777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D7A3B0" w14:textId="62E4FCCE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8217F" w:rsidRPr="00E31379" w14:paraId="181AD6D2" w14:textId="77777777" w:rsidTr="0078217F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21E2A" w14:textId="77777777" w:rsidR="0078217F" w:rsidRPr="0089562A" w:rsidRDefault="0078217F" w:rsidP="0078217F">
            <w:pPr>
              <w:pStyle w:val="Style13"/>
              <w:spacing w:line="240" w:lineRule="auto"/>
              <w:ind w:firstLine="0"/>
              <w:rPr>
                <w:rStyle w:val="FontStyle56"/>
                <w:rFonts w:eastAsia="Calibri"/>
                <w:sz w:val="24"/>
                <w:szCs w:val="24"/>
                <w:lang w:val="ru-RU"/>
              </w:rPr>
            </w:pPr>
            <w:r w:rsidRPr="0089562A">
              <w:rPr>
                <w:rStyle w:val="FontStyle56"/>
                <w:rFonts w:eastAsia="Calibri"/>
                <w:sz w:val="24"/>
                <w:szCs w:val="24"/>
                <w:lang w:val="ru-RU"/>
              </w:rPr>
              <w:t xml:space="preserve">Тема 1.2 Слово как основная единица языка. Морфема как непосредственно составляющий структурный элемент состава слова. Структурные типы слов (основ): простые, производные, сложные, </w:t>
            </w:r>
            <w:proofErr w:type="gramStart"/>
            <w:r w:rsidRPr="0089562A">
              <w:rPr>
                <w:rStyle w:val="FontStyle56"/>
                <w:rFonts w:eastAsia="Calibri"/>
                <w:sz w:val="24"/>
                <w:szCs w:val="24"/>
                <w:lang w:val="ru-RU"/>
              </w:rPr>
              <w:t>сложно-производные</w:t>
            </w:r>
            <w:proofErr w:type="gramEnd"/>
            <w:r w:rsidRPr="0089562A">
              <w:rPr>
                <w:rStyle w:val="FontStyle56"/>
                <w:rFonts w:eastAsia="Calibri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BC16A3" w14:textId="6271C2C3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D3BD6" w14:textId="752F16A3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AD6BAA" w14:textId="0C586FE0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083A50" w14:textId="77777777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B1FBF0" w14:textId="31AC95CF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8217F" w:rsidRPr="00E31379" w14:paraId="0E9473AF" w14:textId="77777777" w:rsidTr="0078217F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FE558" w14:textId="77777777" w:rsidR="0078217F" w:rsidRPr="0089562A" w:rsidRDefault="0078217F" w:rsidP="0078217F">
            <w:pPr>
              <w:pStyle w:val="Style13"/>
              <w:spacing w:line="240" w:lineRule="auto"/>
              <w:ind w:firstLine="0"/>
              <w:jc w:val="left"/>
              <w:rPr>
                <w:rStyle w:val="FontStyle56"/>
                <w:rFonts w:eastAsia="Calibri"/>
                <w:sz w:val="24"/>
                <w:szCs w:val="24"/>
                <w:lang w:val="ru-RU"/>
              </w:rPr>
            </w:pPr>
            <w:r w:rsidRPr="0089562A">
              <w:rPr>
                <w:rStyle w:val="FontStyle56"/>
                <w:rFonts w:eastAsia="Calibri"/>
                <w:sz w:val="24"/>
                <w:szCs w:val="24"/>
                <w:lang w:val="ru-RU"/>
              </w:rPr>
              <w:t>Тема 1.3 Номинативные биномы (полиномы). Словосочетания.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FE3D81" w14:textId="77777777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8A6438" w14:textId="2A84602E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33709E" w14:textId="37C8A1F8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7420AF" w14:textId="77777777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16B7C1" w14:textId="136947FF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8217F" w:rsidRPr="00E31379" w14:paraId="4F61B8D2" w14:textId="77777777" w:rsidTr="0078217F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26AAC2" w14:textId="77777777" w:rsidR="0078217F" w:rsidRPr="0089562A" w:rsidRDefault="0078217F" w:rsidP="0078217F">
            <w:pPr>
              <w:pStyle w:val="Style13"/>
              <w:spacing w:line="240" w:lineRule="auto"/>
              <w:ind w:firstLine="0"/>
              <w:rPr>
                <w:rStyle w:val="FontStyle56"/>
                <w:rFonts w:eastAsia="Calibri"/>
                <w:b/>
                <w:sz w:val="24"/>
                <w:szCs w:val="24"/>
                <w:lang w:val="ru-RU"/>
              </w:rPr>
            </w:pPr>
            <w:r w:rsidRPr="0089562A">
              <w:rPr>
                <w:rStyle w:val="FontStyle56"/>
                <w:rFonts w:eastAsia="Calibri"/>
                <w:b/>
                <w:sz w:val="24"/>
                <w:szCs w:val="24"/>
                <w:lang w:val="ru-RU"/>
              </w:rPr>
              <w:t xml:space="preserve">Раздел 2. Структура слова и способы словообразования. </w:t>
            </w:r>
            <w:proofErr w:type="gramStart"/>
            <w:r w:rsidRPr="0089562A">
              <w:rPr>
                <w:rStyle w:val="FontStyle56"/>
                <w:rFonts w:eastAsia="Calibri"/>
                <w:b/>
                <w:sz w:val="24"/>
                <w:szCs w:val="24"/>
                <w:lang w:val="ru-RU"/>
              </w:rPr>
              <w:t>Основные</w:t>
            </w:r>
            <w:proofErr w:type="gramEnd"/>
            <w:r w:rsidRPr="0089562A">
              <w:rPr>
                <w:rStyle w:val="FontStyle56"/>
                <w:rFonts w:eastAsia="Calibri"/>
                <w:b/>
                <w:sz w:val="24"/>
                <w:szCs w:val="24"/>
                <w:lang w:val="ru-RU"/>
              </w:rPr>
              <w:t xml:space="preserve"> слово</w:t>
            </w:r>
          </w:p>
          <w:p w14:paraId="1671B86F" w14:textId="77777777" w:rsidR="0078217F" w:rsidRPr="0089562A" w:rsidRDefault="0078217F" w:rsidP="0078217F">
            <w:pPr>
              <w:pStyle w:val="Style13"/>
              <w:spacing w:line="240" w:lineRule="auto"/>
              <w:ind w:firstLine="0"/>
              <w:rPr>
                <w:b/>
                <w:lang w:val="ru-RU"/>
              </w:rPr>
            </w:pPr>
            <w:r w:rsidRPr="0089562A">
              <w:rPr>
                <w:rStyle w:val="FontStyle56"/>
                <w:rFonts w:eastAsia="Calibri"/>
                <w:b/>
                <w:sz w:val="24"/>
                <w:szCs w:val="24"/>
                <w:lang w:val="ru-RU"/>
              </w:rPr>
              <w:t>образовательные модели современного английского языка.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BD39CA" w14:textId="40D43C49" w:rsidR="0078217F" w:rsidRPr="009B1F43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5ECE74" w14:textId="336A8D05" w:rsidR="0078217F" w:rsidRPr="009B1F43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230A57" w14:textId="26FA6669" w:rsidR="0078217F" w:rsidRPr="009B1F43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50690C" w14:textId="53BA3A9A" w:rsidR="0078217F" w:rsidRPr="009B1F43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DAC919" w14:textId="7CD59A64" w:rsidR="0078217F" w:rsidRPr="009B1F43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78217F" w:rsidRPr="00E31379" w14:paraId="5E3648F0" w14:textId="77777777" w:rsidTr="0078217F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FC29FA" w14:textId="77777777" w:rsidR="0078217F" w:rsidRPr="0089562A" w:rsidRDefault="0078217F" w:rsidP="0078217F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highlight w:val="yellow"/>
              </w:rPr>
            </w:pPr>
            <w:r w:rsidRPr="0089562A">
              <w:rPr>
                <w:rStyle w:val="FontStyle56"/>
                <w:rFonts w:eastAsiaTheme="minorEastAsia"/>
                <w:sz w:val="24"/>
                <w:szCs w:val="24"/>
              </w:rPr>
              <w:t>Тема 2. 1</w:t>
            </w:r>
            <w:r w:rsidRPr="0089562A">
              <w:rPr>
                <w:rStyle w:val="FontStyle56"/>
                <w:sz w:val="24"/>
                <w:szCs w:val="24"/>
              </w:rPr>
              <w:t xml:space="preserve"> Морфологический анализ слова по составу (по </w:t>
            </w:r>
            <w:proofErr w:type="gramStart"/>
            <w:r w:rsidRPr="0089562A">
              <w:rPr>
                <w:rStyle w:val="FontStyle56"/>
                <w:sz w:val="24"/>
                <w:szCs w:val="24"/>
              </w:rPr>
              <w:t>непосредственно-составляющим</w:t>
            </w:r>
            <w:proofErr w:type="gramEnd"/>
            <w:r w:rsidRPr="0089562A">
              <w:rPr>
                <w:rStyle w:val="FontStyle56"/>
                <w:sz w:val="24"/>
                <w:szCs w:val="24"/>
              </w:rPr>
              <w:t>): корень + аффиксы (приставка, суффикс) + окончание. Разновидности аффиксов (</w:t>
            </w:r>
            <w:proofErr w:type="spellStart"/>
            <w:r w:rsidRPr="0089562A">
              <w:rPr>
                <w:rStyle w:val="FontStyle56"/>
                <w:sz w:val="24"/>
                <w:szCs w:val="24"/>
              </w:rPr>
              <w:t>комплетивы</w:t>
            </w:r>
            <w:proofErr w:type="spellEnd"/>
            <w:r w:rsidRPr="0089562A">
              <w:rPr>
                <w:rStyle w:val="FontStyle56"/>
                <w:sz w:val="24"/>
                <w:szCs w:val="24"/>
              </w:rPr>
              <w:t>), включая нулевой аффикс (конверсия) и минус-аффикс (</w:t>
            </w:r>
            <w:proofErr w:type="spellStart"/>
            <w:r w:rsidRPr="0089562A">
              <w:rPr>
                <w:rStyle w:val="FontStyle56"/>
                <w:sz w:val="24"/>
                <w:szCs w:val="24"/>
              </w:rPr>
              <w:t>сплинтеры</w:t>
            </w:r>
            <w:proofErr w:type="spellEnd"/>
            <w:r w:rsidRPr="0089562A">
              <w:rPr>
                <w:rStyle w:val="FontStyle56"/>
                <w:sz w:val="24"/>
                <w:szCs w:val="24"/>
              </w:rPr>
              <w:t>, обратное словообразование/реверсия).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E345EB" w14:textId="77777777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FE2A00" w14:textId="19B0B729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9E35D7" w14:textId="6F379046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844C0D" w14:textId="77777777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666B7B" w14:textId="383E279A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8217F" w:rsidRPr="00E31379" w14:paraId="74A05466" w14:textId="77777777" w:rsidTr="0078217F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917BF" w14:textId="77777777" w:rsidR="0078217F" w:rsidRPr="0089562A" w:rsidRDefault="0078217F" w:rsidP="0078217F">
            <w:pPr>
              <w:widowControl w:val="0"/>
              <w:suppressAutoHyphens/>
              <w:spacing w:after="0" w:line="240" w:lineRule="auto"/>
              <w:rPr>
                <w:rStyle w:val="FontStyle56"/>
                <w:rFonts w:eastAsiaTheme="minorEastAsia"/>
                <w:b/>
                <w:sz w:val="24"/>
                <w:szCs w:val="24"/>
              </w:rPr>
            </w:pPr>
            <w:r w:rsidRPr="0089562A">
              <w:rPr>
                <w:rStyle w:val="FontStyle56"/>
                <w:rFonts w:eastAsiaTheme="minorEastAsia"/>
                <w:sz w:val="24"/>
                <w:szCs w:val="24"/>
              </w:rPr>
              <w:t>Тема 2.2</w:t>
            </w:r>
            <w:r w:rsidRPr="0089562A">
              <w:rPr>
                <w:rStyle w:val="FontStyle56"/>
                <w:rFonts w:eastAsiaTheme="minorEastAsia"/>
                <w:b/>
                <w:sz w:val="24"/>
                <w:szCs w:val="24"/>
              </w:rPr>
              <w:t xml:space="preserve"> </w:t>
            </w:r>
            <w:r w:rsidRPr="0089562A">
              <w:rPr>
                <w:rStyle w:val="FontStyle56"/>
                <w:sz w:val="24"/>
                <w:szCs w:val="24"/>
              </w:rPr>
              <w:t xml:space="preserve">Основные положения словообразования как одного из подразделов лексикологии. Основные способы словообразования: аффиксация, словосложение, сокращение слов. Второстепенные способы словообразования: чередование (перегласовка) звуков / ударения, </w:t>
            </w:r>
            <w:r w:rsidRPr="0089562A">
              <w:rPr>
                <w:rStyle w:val="FontStyle56"/>
                <w:sz w:val="24"/>
                <w:szCs w:val="24"/>
              </w:rPr>
              <w:lastRenderedPageBreak/>
              <w:t>звукоподражание, бленды. Основы семантической деривации (смыслового переноса).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30DE32" w14:textId="534B9461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C8D58C" w14:textId="2B6F582B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B503E0" w14:textId="41A6CE3B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6272B1" w14:textId="77777777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D6E872" w14:textId="704E5094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8217F" w:rsidRPr="00E31379" w14:paraId="3CD9CABB" w14:textId="77777777" w:rsidTr="0078217F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2B7FA" w14:textId="77777777" w:rsidR="0078217F" w:rsidRPr="0089562A" w:rsidRDefault="0078217F" w:rsidP="0078217F">
            <w:pPr>
              <w:widowControl w:val="0"/>
              <w:suppressAutoHyphens/>
              <w:spacing w:after="0" w:line="240" w:lineRule="auto"/>
              <w:rPr>
                <w:rStyle w:val="FontStyle56"/>
                <w:rFonts w:eastAsiaTheme="minorEastAsia"/>
                <w:sz w:val="24"/>
                <w:szCs w:val="24"/>
              </w:rPr>
            </w:pPr>
            <w:r w:rsidRPr="0089562A">
              <w:rPr>
                <w:rStyle w:val="FontStyle56"/>
                <w:rFonts w:eastAsiaTheme="minorEastAsia"/>
                <w:sz w:val="24"/>
                <w:szCs w:val="24"/>
              </w:rPr>
              <w:lastRenderedPageBreak/>
              <w:t>Тема 2.3 Основные положения английской фразеологии. Типы фразеологических единиц.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E8D374" w14:textId="2712F09D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04D69D" w14:textId="69962CE8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AA3E31" w14:textId="37429091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20D2FE" w14:textId="77777777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4B110C" w14:textId="5B90A328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8217F" w:rsidRPr="00E31379" w14:paraId="328FE948" w14:textId="77777777" w:rsidTr="0078217F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34BD1" w14:textId="77777777" w:rsidR="0078217F" w:rsidRPr="00277FB7" w:rsidRDefault="0078217F" w:rsidP="0078217F">
            <w:pPr>
              <w:widowControl w:val="0"/>
              <w:suppressAutoHyphens/>
              <w:spacing w:after="0" w:line="240" w:lineRule="auto"/>
              <w:rPr>
                <w:rStyle w:val="FontStyle56"/>
                <w:rFonts w:eastAsiaTheme="minorEastAsia"/>
                <w:b/>
                <w:sz w:val="24"/>
                <w:szCs w:val="24"/>
              </w:rPr>
            </w:pPr>
            <w:r w:rsidRPr="00277FB7">
              <w:rPr>
                <w:rStyle w:val="FontStyle56"/>
                <w:rFonts w:eastAsiaTheme="minorEastAsia"/>
                <w:b/>
                <w:sz w:val="24"/>
                <w:szCs w:val="24"/>
              </w:rPr>
              <w:t>Контроль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C04945" w14:textId="77777777" w:rsidR="0078217F" w:rsidRPr="00277FB7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C7CCAF" w14:textId="77777777" w:rsidR="0078217F" w:rsidRPr="00277FB7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042FA3" w14:textId="77777777" w:rsidR="0078217F" w:rsidRPr="00277FB7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A466CB" w14:textId="77777777" w:rsidR="0078217F" w:rsidRPr="00277FB7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7FB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0846C6" w14:textId="77777777" w:rsidR="0078217F" w:rsidRPr="00277FB7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8217F" w:rsidRPr="00E31379" w14:paraId="4EE66655" w14:textId="77777777" w:rsidTr="0078217F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F53058" w14:textId="77777777" w:rsidR="0078217F" w:rsidRPr="00E31379" w:rsidRDefault="0078217F" w:rsidP="0078217F">
            <w:pPr>
              <w:widowControl w:val="0"/>
              <w:suppressAutoHyphens/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E31379">
              <w:rPr>
                <w:rFonts w:ascii="Times New Roman" w:eastAsiaTheme="minorEastAsia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4C7ADC" w14:textId="44EF7BE3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120A10" w14:textId="3270940C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18CDE0" w14:textId="4AA61E93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9EB77C" w14:textId="40794F47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F1D0DC" w14:textId="77777777" w:rsidR="0078217F" w:rsidRPr="00C50CB8" w:rsidRDefault="0078217F" w:rsidP="0078217F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CB8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77F0AB15" w14:textId="77777777" w:rsidR="0078217F" w:rsidRDefault="0078217F" w:rsidP="0078217F">
      <w:pPr>
        <w:widowControl w:val="0"/>
        <w:suppressAutoHyphens/>
        <w:spacing w:after="0" w:line="360" w:lineRule="auto"/>
        <w:ind w:firstLine="700"/>
        <w:jc w:val="both"/>
        <w:rPr>
          <w:rFonts w:ascii="Times New Roman" w:hAnsi="Times New Roman"/>
          <w:b/>
          <w:sz w:val="24"/>
          <w:szCs w:val="24"/>
        </w:rPr>
      </w:pPr>
    </w:p>
    <w:p w14:paraId="66E04D85" w14:textId="77777777" w:rsidR="0078217F" w:rsidRDefault="0078217F" w:rsidP="0078217F">
      <w:pPr>
        <w:widowControl w:val="0"/>
        <w:suppressAutoHyphens/>
        <w:spacing w:after="0" w:line="360" w:lineRule="auto"/>
        <w:ind w:firstLine="70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5.2. Методы обучения</w:t>
      </w:r>
    </w:p>
    <w:p w14:paraId="460AE220" w14:textId="77777777" w:rsidR="0078217F" w:rsidRPr="00D00A26" w:rsidRDefault="0078217F" w:rsidP="0078217F">
      <w:pPr>
        <w:widowControl w:val="0"/>
        <w:suppressAutoHyphens/>
        <w:jc w:val="both"/>
        <w:rPr>
          <w:rFonts w:ascii="Times New Roman" w:hAnsi="Times New Roman"/>
          <w:sz w:val="24"/>
          <w:szCs w:val="24"/>
        </w:rPr>
      </w:pPr>
      <w:r w:rsidRPr="00D00A26">
        <w:rPr>
          <w:rFonts w:ascii="Times New Roman" w:hAnsi="Times New Roman"/>
          <w:sz w:val="24"/>
          <w:szCs w:val="24"/>
        </w:rPr>
        <w:t>При изучении дисциплины «Словообразование английского языка» используются  следующие методы обучения: работа с опорными конспектами, применение метода проблемного обучения (выполнение аналитических заданий); метод дискуссий; проектных технологий; обучение с применением ИКТ.</w:t>
      </w:r>
    </w:p>
    <w:p w14:paraId="2A91B44D" w14:textId="77777777" w:rsidR="0078217F" w:rsidRPr="00C50CB8" w:rsidRDefault="0078217F" w:rsidP="0078217F">
      <w:pPr>
        <w:widowControl w:val="0"/>
        <w:suppressAutoHyphens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00A26">
        <w:t xml:space="preserve"> </w:t>
      </w:r>
      <w:r w:rsidRPr="00C50C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32BEBD2C" w14:textId="77777777" w:rsidR="0078217F" w:rsidRDefault="0078217F" w:rsidP="0078217F">
      <w:pPr>
        <w:widowControl w:val="0"/>
        <w:suppressAutoHyphens/>
        <w:spacing w:after="0" w:line="360" w:lineRule="auto"/>
        <w:ind w:firstLine="700"/>
        <w:jc w:val="both"/>
        <w:rPr>
          <w:rFonts w:ascii="Times New Roman" w:hAnsi="Times New Roman"/>
          <w:i/>
          <w:sz w:val="24"/>
          <w:szCs w:val="24"/>
        </w:rPr>
      </w:pPr>
      <w:r w:rsidRPr="00C50C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C50C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(по дисциплине)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0"/>
        <w:gridCol w:w="1321"/>
        <w:gridCol w:w="1840"/>
        <w:gridCol w:w="1899"/>
        <w:gridCol w:w="687"/>
        <w:gridCol w:w="1701"/>
        <w:gridCol w:w="709"/>
        <w:gridCol w:w="992"/>
      </w:tblGrid>
      <w:tr w:rsidR="0078217F" w:rsidRPr="00C50CB8" w14:paraId="193337D2" w14:textId="77777777" w:rsidTr="0078217F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A6C1A99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4542B7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D25DE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542A91E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5EA250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6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5BCAA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3AB4A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EEEE27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78217F" w:rsidRPr="00C50CB8" w14:paraId="499FB1C3" w14:textId="77777777" w:rsidTr="0078217F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12B42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15771E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878234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9AE997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04ADB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4476EC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B92FA86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0A1C8C3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217F" w:rsidRPr="00C50CB8" w14:paraId="2CC4A454" w14:textId="77777777" w:rsidTr="0078217F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736647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275C80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C50CB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0D1488DF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7D39BEA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C115618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20BAC1" w14:textId="77777777" w:rsidR="0078217F" w:rsidRPr="00C50CB8" w:rsidRDefault="0078217F" w:rsidP="0078217F">
            <w:pPr>
              <w:widowControl w:val="0"/>
              <w:suppressAutoHyphens/>
              <w:ind w:right="142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A91E09" w14:textId="77777777" w:rsidR="0078217F" w:rsidRPr="00C50CB8" w:rsidRDefault="0078217F" w:rsidP="0078217F">
            <w:pPr>
              <w:widowControl w:val="0"/>
              <w:suppressAutoHyphens/>
              <w:ind w:right="142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Доклад (сообщение) </w:t>
            </w:r>
          </w:p>
          <w:p w14:paraId="2CF20149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81058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22,5-35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07DAD2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627A29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F568DC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78217F" w:rsidRPr="00C50CB8" w14:paraId="5E19CFEC" w14:textId="77777777" w:rsidTr="0078217F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E0ED48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FB9090" w14:textId="77777777" w:rsidR="0078217F" w:rsidRPr="00C50CB8" w:rsidRDefault="0078217F" w:rsidP="0078217F">
            <w:pPr>
              <w:widowControl w:val="0"/>
              <w:tabs>
                <w:tab w:val="left" w:pos="81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E5C0FF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29EAED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65C58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B15211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A63590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61918D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78217F" w:rsidRPr="00C50CB8" w14:paraId="4E40B734" w14:textId="77777777" w:rsidTr="0078217F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4A7AC3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543F25" w14:textId="77777777" w:rsidR="0078217F" w:rsidRPr="00C50CB8" w:rsidRDefault="0078217F" w:rsidP="0078217F">
            <w:pPr>
              <w:widowControl w:val="0"/>
              <w:tabs>
                <w:tab w:val="left" w:pos="81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719AD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70D445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Экзамен:</w:t>
            </w: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8C2D6A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B706E2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9001F8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A82FDC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8217F" w:rsidRPr="00C50CB8" w14:paraId="19E0E615" w14:textId="77777777" w:rsidTr="0078217F">
        <w:trPr>
          <w:trHeight w:val="526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C12D25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EDA375" w14:textId="77777777" w:rsidR="0078217F" w:rsidRPr="00C50CB8" w:rsidRDefault="0078217F" w:rsidP="0078217F">
            <w:pPr>
              <w:widowControl w:val="0"/>
              <w:tabs>
                <w:tab w:val="left" w:pos="81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A49020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дисциплине: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3A068D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1A0A7F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1513F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66D70D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54B643" w14:textId="77777777" w:rsidR="0078217F" w:rsidRPr="00C50CB8" w:rsidRDefault="0078217F" w:rsidP="007821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63E780E1" w14:textId="77777777" w:rsidR="0078217F" w:rsidRDefault="0078217F" w:rsidP="0078217F">
      <w:pPr>
        <w:widowControl w:val="0"/>
        <w:suppressAutoHyphens/>
        <w:spacing w:after="0" w:line="360" w:lineRule="auto"/>
        <w:ind w:firstLine="700"/>
        <w:jc w:val="both"/>
        <w:rPr>
          <w:rFonts w:ascii="Times New Roman" w:hAnsi="Times New Roman"/>
          <w:i/>
          <w:sz w:val="24"/>
          <w:szCs w:val="24"/>
          <w:highlight w:val="yellow"/>
        </w:rPr>
      </w:pPr>
    </w:p>
    <w:p w14:paraId="43481BFE" w14:textId="77777777" w:rsidR="0078217F" w:rsidRDefault="0078217F" w:rsidP="0078217F">
      <w:pPr>
        <w:widowControl w:val="0"/>
        <w:suppressAutoHyphens/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</w:t>
      </w:r>
    </w:p>
    <w:p w14:paraId="4066BA76" w14:textId="77777777" w:rsidR="0078217F" w:rsidRDefault="0078217F" w:rsidP="0078217F">
      <w:pPr>
        <w:widowControl w:val="0"/>
        <w:suppressAutoHyphens/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C61DD5">
        <w:rPr>
          <w:rFonts w:ascii="Times New Roman" w:hAnsi="Times New Roman"/>
          <w:i/>
          <w:sz w:val="24"/>
          <w:szCs w:val="24"/>
        </w:rPr>
        <w:t>7.1. Основная литература</w:t>
      </w:r>
    </w:p>
    <w:p w14:paraId="400C1CE1" w14:textId="77777777" w:rsidR="0078217F" w:rsidRPr="00C61DD5" w:rsidRDefault="0078217F" w:rsidP="0078217F">
      <w:pPr>
        <w:pStyle w:val="aa"/>
        <w:widowControl w:val="0"/>
        <w:shd w:val="clear" w:color="auto" w:fill="FFFFFF"/>
        <w:suppressAutoHyphens/>
        <w:spacing w:before="0" w:beforeAutospacing="0" w:after="0" w:afterAutospacing="0" w:line="360" w:lineRule="auto"/>
        <w:contextualSpacing/>
        <w:jc w:val="both"/>
        <w:textAlignment w:val="baseline"/>
      </w:pPr>
      <w:r>
        <w:rPr>
          <w:color w:val="000000"/>
        </w:rPr>
        <w:t xml:space="preserve">1.  </w:t>
      </w:r>
      <w:r w:rsidRPr="00E57EEE">
        <w:t>Арнольд, И.В. Лексикология современного английского языка [Электронный ресурс]</w:t>
      </w:r>
      <w:proofErr w:type="gramStart"/>
      <w:r w:rsidRPr="00E57EEE">
        <w:t xml:space="preserve"> :</w:t>
      </w:r>
      <w:proofErr w:type="gramEnd"/>
      <w:r w:rsidRPr="00E57EEE">
        <w:t xml:space="preserve"> учебное пособие / И.В. Арнольд. — Электрон</w:t>
      </w:r>
      <w:proofErr w:type="gramStart"/>
      <w:r w:rsidRPr="00E57EEE">
        <w:t>.</w:t>
      </w:r>
      <w:proofErr w:type="gramEnd"/>
      <w:r w:rsidRPr="00E57EEE">
        <w:t xml:space="preserve"> </w:t>
      </w:r>
      <w:proofErr w:type="gramStart"/>
      <w:r w:rsidRPr="00E57EEE">
        <w:t>д</w:t>
      </w:r>
      <w:proofErr w:type="gramEnd"/>
      <w:r w:rsidRPr="00E57EEE">
        <w:t>ан. — Москва</w:t>
      </w:r>
      <w:proofErr w:type="gramStart"/>
      <w:r w:rsidRPr="00E57EEE">
        <w:t xml:space="preserve"> :</w:t>
      </w:r>
      <w:proofErr w:type="gramEnd"/>
      <w:r w:rsidRPr="00E57EEE">
        <w:t xml:space="preserve"> ФЛИНТА, 2017. — 376 с. — Режим доступа: </w:t>
      </w:r>
      <w:r w:rsidRPr="00C61DD5">
        <w:rPr>
          <w:rStyle w:val="af5"/>
        </w:rPr>
        <w:fldChar w:fldCharType="begin"/>
      </w:r>
      <w:r w:rsidRPr="00C61DD5">
        <w:rPr>
          <w:rStyle w:val="af5"/>
        </w:rPr>
        <w:instrText xml:space="preserve"> HYPERLINK "https://e.lanbook.com/book/108229</w:instrText>
      </w:r>
      <w:r w:rsidRPr="00C61DD5">
        <w:instrText xml:space="preserve"> </w:instrText>
      </w:r>
    </w:p>
    <w:p w14:paraId="2BBCBFAD" w14:textId="77777777" w:rsidR="0078217F" w:rsidRPr="00C61DD5" w:rsidRDefault="0078217F" w:rsidP="0078217F">
      <w:pPr>
        <w:pStyle w:val="aa"/>
        <w:widowControl w:val="0"/>
        <w:shd w:val="clear" w:color="auto" w:fill="FFFFFF"/>
        <w:suppressAutoHyphens/>
        <w:spacing w:before="0" w:beforeAutospacing="0" w:after="0" w:afterAutospacing="0" w:line="360" w:lineRule="auto"/>
        <w:contextualSpacing/>
        <w:jc w:val="both"/>
        <w:textAlignment w:val="baseline"/>
        <w:rPr>
          <w:rStyle w:val="af5"/>
        </w:rPr>
      </w:pPr>
      <w:r w:rsidRPr="00C61DD5">
        <w:instrText>2</w:instrText>
      </w:r>
      <w:r w:rsidRPr="00C61DD5">
        <w:rPr>
          <w:rStyle w:val="af5"/>
        </w:rPr>
        <w:instrText xml:space="preserve">" </w:instrText>
      </w:r>
      <w:r w:rsidRPr="00C61DD5">
        <w:rPr>
          <w:rStyle w:val="af5"/>
        </w:rPr>
        <w:fldChar w:fldCharType="separate"/>
      </w:r>
      <w:r w:rsidRPr="00C61DD5">
        <w:rPr>
          <w:rStyle w:val="af5"/>
        </w:rPr>
        <w:t xml:space="preserve">https://e.lanbook.com/book/108229 </w:t>
      </w:r>
    </w:p>
    <w:p w14:paraId="031224D2" w14:textId="77777777" w:rsidR="0078217F" w:rsidRDefault="0078217F" w:rsidP="0078217F">
      <w:pPr>
        <w:pStyle w:val="aa"/>
        <w:widowControl w:val="0"/>
        <w:shd w:val="clear" w:color="auto" w:fill="FFFFFF"/>
        <w:suppressAutoHyphens/>
        <w:spacing w:before="0" w:beforeAutospacing="0" w:after="0" w:afterAutospacing="0" w:line="360" w:lineRule="auto"/>
        <w:contextualSpacing/>
        <w:jc w:val="both"/>
        <w:textAlignment w:val="baseline"/>
        <w:rPr>
          <w:color w:val="000000"/>
        </w:rPr>
      </w:pPr>
      <w:r w:rsidRPr="00991C88">
        <w:rPr>
          <w:rStyle w:val="af5"/>
        </w:rPr>
        <w:t>2</w:t>
      </w:r>
      <w:r w:rsidRPr="00C61DD5">
        <w:rPr>
          <w:rStyle w:val="af5"/>
        </w:rPr>
        <w:fldChar w:fldCharType="end"/>
      </w:r>
      <w:r w:rsidRPr="00991C88">
        <w:t>.</w:t>
      </w:r>
      <w:r w:rsidRPr="00991C88">
        <w:rPr>
          <w:color w:val="000000"/>
        </w:rPr>
        <w:t xml:space="preserve"> </w:t>
      </w:r>
      <w:proofErr w:type="spellStart"/>
      <w:r w:rsidRPr="00C61DD5">
        <w:rPr>
          <w:color w:val="000000"/>
        </w:rPr>
        <w:t>Катермина</w:t>
      </w:r>
      <w:proofErr w:type="spellEnd"/>
      <w:r w:rsidRPr="00C61DD5">
        <w:rPr>
          <w:color w:val="000000"/>
        </w:rPr>
        <w:t>, В.В. Лексикология английского языка</w:t>
      </w:r>
      <w:proofErr w:type="gramStart"/>
      <w:r w:rsidRPr="00C61DD5">
        <w:rPr>
          <w:color w:val="000000"/>
        </w:rPr>
        <w:t xml:space="preserve"> :</w:t>
      </w:r>
      <w:proofErr w:type="gramEnd"/>
      <w:r w:rsidRPr="00C61DD5">
        <w:rPr>
          <w:color w:val="000000"/>
        </w:rPr>
        <w:t xml:space="preserve"> практикум [Электронный ресурс] / В.В. </w:t>
      </w:r>
      <w:proofErr w:type="spellStart"/>
      <w:r w:rsidRPr="00C61DD5">
        <w:rPr>
          <w:color w:val="000000"/>
        </w:rPr>
        <w:t>Катермина</w:t>
      </w:r>
      <w:proofErr w:type="spellEnd"/>
      <w:r w:rsidRPr="00C61DD5">
        <w:rPr>
          <w:color w:val="000000"/>
        </w:rPr>
        <w:t>. — Электрон</w:t>
      </w:r>
      <w:proofErr w:type="gramStart"/>
      <w:r w:rsidRPr="00C61DD5">
        <w:rPr>
          <w:color w:val="000000"/>
        </w:rPr>
        <w:t>.</w:t>
      </w:r>
      <w:proofErr w:type="gramEnd"/>
      <w:r w:rsidRPr="00C61DD5">
        <w:rPr>
          <w:color w:val="000000"/>
        </w:rPr>
        <w:t xml:space="preserve"> </w:t>
      </w:r>
      <w:proofErr w:type="gramStart"/>
      <w:r w:rsidRPr="00C61DD5">
        <w:rPr>
          <w:color w:val="000000"/>
        </w:rPr>
        <w:t>д</w:t>
      </w:r>
      <w:proofErr w:type="gramEnd"/>
      <w:r w:rsidRPr="00C61DD5">
        <w:rPr>
          <w:color w:val="000000"/>
        </w:rPr>
        <w:t>ан. — Москва</w:t>
      </w:r>
      <w:proofErr w:type="gramStart"/>
      <w:r w:rsidRPr="00C61DD5">
        <w:rPr>
          <w:color w:val="000000"/>
        </w:rPr>
        <w:t xml:space="preserve"> :</w:t>
      </w:r>
      <w:proofErr w:type="gramEnd"/>
      <w:r w:rsidRPr="00C61DD5">
        <w:rPr>
          <w:color w:val="000000"/>
        </w:rPr>
        <w:t xml:space="preserve"> ФЛИНТА, 2016. — 118 с. — Режим доступа: </w:t>
      </w:r>
      <w:r w:rsidRPr="00C61DD5">
        <w:rPr>
          <w:color w:val="000000"/>
        </w:rPr>
        <w:lastRenderedPageBreak/>
        <w:t xml:space="preserve">https://e.lanbook.com/book/84300. — </w:t>
      </w:r>
      <w:proofErr w:type="spellStart"/>
      <w:r w:rsidRPr="00C61DD5">
        <w:rPr>
          <w:color w:val="000000"/>
        </w:rPr>
        <w:t>Загл</w:t>
      </w:r>
      <w:proofErr w:type="spellEnd"/>
      <w:r w:rsidRPr="00C61DD5">
        <w:rPr>
          <w:color w:val="000000"/>
        </w:rPr>
        <w:t>. с экрана.</w:t>
      </w:r>
    </w:p>
    <w:p w14:paraId="6A1B3F03" w14:textId="77777777" w:rsidR="0078217F" w:rsidRDefault="0078217F" w:rsidP="0078217F">
      <w:pPr>
        <w:widowControl w:val="0"/>
        <w:suppressAutoHyphens/>
        <w:spacing w:after="0" w:line="360" w:lineRule="auto"/>
        <w:ind w:firstLine="700"/>
        <w:jc w:val="both"/>
        <w:rPr>
          <w:rFonts w:ascii="Times New Roman" w:hAnsi="Times New Roman"/>
          <w:i/>
          <w:sz w:val="24"/>
          <w:szCs w:val="24"/>
        </w:rPr>
      </w:pPr>
    </w:p>
    <w:p w14:paraId="324D552C" w14:textId="77777777" w:rsidR="0078217F" w:rsidRDefault="0078217F" w:rsidP="0078217F">
      <w:pPr>
        <w:widowControl w:val="0"/>
        <w:suppressAutoHyphens/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C61DD5">
        <w:rPr>
          <w:rFonts w:ascii="Times New Roman" w:hAnsi="Times New Roman"/>
          <w:i/>
          <w:sz w:val="24"/>
          <w:szCs w:val="24"/>
        </w:rPr>
        <w:t>7.2. Дополнительная литература</w:t>
      </w:r>
    </w:p>
    <w:p w14:paraId="5BC945DC" w14:textId="77777777" w:rsidR="0078217F" w:rsidRDefault="0078217F" w:rsidP="0078217F">
      <w:pPr>
        <w:pStyle w:val="aa"/>
        <w:widowControl w:val="0"/>
        <w:shd w:val="clear" w:color="auto" w:fill="FFFFFF"/>
        <w:suppressAutoHyphens/>
        <w:spacing w:before="0" w:beforeAutospacing="0" w:after="0" w:afterAutospacing="0" w:line="360" w:lineRule="auto"/>
        <w:contextualSpacing/>
        <w:jc w:val="both"/>
        <w:textAlignment w:val="baseline"/>
      </w:pPr>
      <w:r w:rsidRPr="002B02E8">
        <w:t>1.</w:t>
      </w:r>
      <w:r w:rsidRPr="003652D5">
        <w:rPr>
          <w:lang w:val="en-GB"/>
        </w:rPr>
        <w:t> </w:t>
      </w:r>
      <w:r w:rsidRPr="002B02E8">
        <w:t xml:space="preserve"> </w:t>
      </w:r>
      <w:r w:rsidRPr="00C61DD5">
        <w:t>Бабич</w:t>
      </w:r>
      <w:r w:rsidRPr="002B02E8">
        <w:t xml:space="preserve">, </w:t>
      </w:r>
      <w:r w:rsidRPr="00C61DD5">
        <w:t>Г</w:t>
      </w:r>
      <w:r w:rsidRPr="002B02E8">
        <w:t>.</w:t>
      </w:r>
      <w:r w:rsidRPr="00C61DD5">
        <w:t>Н</w:t>
      </w:r>
      <w:r w:rsidRPr="002B02E8">
        <w:t xml:space="preserve">. </w:t>
      </w:r>
      <w:r w:rsidRPr="00C61DD5">
        <w:rPr>
          <w:lang w:val="en-GB"/>
        </w:rPr>
        <w:t>Lexicology</w:t>
      </w:r>
      <w:r w:rsidRPr="002B02E8">
        <w:t xml:space="preserve">: </w:t>
      </w:r>
      <w:proofErr w:type="gramStart"/>
      <w:r w:rsidRPr="00C61DD5">
        <w:rPr>
          <w:lang w:val="en-GB"/>
        </w:rPr>
        <w:t>A</w:t>
      </w:r>
      <w:r w:rsidRPr="002B02E8">
        <w:t xml:space="preserve"> </w:t>
      </w:r>
      <w:r w:rsidRPr="00C61DD5">
        <w:rPr>
          <w:lang w:val="en-GB"/>
        </w:rPr>
        <w:t>Current</w:t>
      </w:r>
      <w:r w:rsidRPr="002B02E8">
        <w:t xml:space="preserve"> </w:t>
      </w:r>
      <w:r w:rsidRPr="00C61DD5">
        <w:rPr>
          <w:lang w:val="en-GB"/>
        </w:rPr>
        <w:t>Guide</w:t>
      </w:r>
      <w:r w:rsidRPr="002B02E8">
        <w:t>.</w:t>
      </w:r>
      <w:proofErr w:type="gramEnd"/>
      <w:r w:rsidRPr="002B02E8">
        <w:t xml:space="preserve"> </w:t>
      </w:r>
      <w:r w:rsidRPr="00C61DD5">
        <w:t>Лексикология английского языка [Электронный ресурс]</w:t>
      </w:r>
      <w:proofErr w:type="gramStart"/>
      <w:r w:rsidRPr="00C61DD5">
        <w:t xml:space="preserve"> :</w:t>
      </w:r>
      <w:proofErr w:type="gramEnd"/>
      <w:r w:rsidRPr="00C61DD5">
        <w:t xml:space="preserve"> учебное пособие / Г.Н. Бабич. — Электрон</w:t>
      </w:r>
      <w:proofErr w:type="gramStart"/>
      <w:r w:rsidRPr="00C61DD5">
        <w:t>.</w:t>
      </w:r>
      <w:proofErr w:type="gramEnd"/>
      <w:r w:rsidRPr="00C61DD5">
        <w:t xml:space="preserve"> </w:t>
      </w:r>
      <w:proofErr w:type="gramStart"/>
      <w:r w:rsidRPr="00C61DD5">
        <w:t>д</w:t>
      </w:r>
      <w:proofErr w:type="gramEnd"/>
      <w:r w:rsidRPr="00C61DD5">
        <w:t>ан. — Москва</w:t>
      </w:r>
      <w:proofErr w:type="gramStart"/>
      <w:r w:rsidRPr="00C61DD5">
        <w:t xml:space="preserve"> :</w:t>
      </w:r>
      <w:proofErr w:type="gramEnd"/>
      <w:r w:rsidRPr="00C61DD5">
        <w:t xml:space="preserve"> ФЛИНТА, 2016. — 200 с. — Режим доступа: https://e.lanbook.com/book/85849.</w:t>
      </w:r>
    </w:p>
    <w:p w14:paraId="5389F0B2" w14:textId="77777777" w:rsidR="0078217F" w:rsidRDefault="0078217F" w:rsidP="0078217F">
      <w:pPr>
        <w:pStyle w:val="aa"/>
        <w:widowControl w:val="0"/>
        <w:shd w:val="clear" w:color="auto" w:fill="FFFFFF"/>
        <w:suppressAutoHyphens/>
        <w:spacing w:before="0" w:beforeAutospacing="0" w:after="0" w:afterAutospacing="0" w:line="360" w:lineRule="auto"/>
        <w:contextualSpacing/>
        <w:jc w:val="both"/>
        <w:textAlignment w:val="baseline"/>
      </w:pPr>
      <w:r>
        <w:t xml:space="preserve">2. </w:t>
      </w:r>
      <w:proofErr w:type="spellStart"/>
      <w:r w:rsidRPr="00E37624">
        <w:t>Клюкина</w:t>
      </w:r>
      <w:proofErr w:type="spellEnd"/>
      <w:r w:rsidRPr="00E37624">
        <w:t xml:space="preserve">, Ю.В. Курс английского языка (A </w:t>
      </w:r>
      <w:proofErr w:type="spellStart"/>
      <w:r w:rsidRPr="00E37624">
        <w:t>course</w:t>
      </w:r>
      <w:proofErr w:type="spellEnd"/>
      <w:r>
        <w:t xml:space="preserve"> </w:t>
      </w:r>
      <w:proofErr w:type="spellStart"/>
      <w:r w:rsidRPr="00E37624">
        <w:t>of</w:t>
      </w:r>
      <w:proofErr w:type="spellEnd"/>
      <w:r>
        <w:t xml:space="preserve"> </w:t>
      </w:r>
      <w:proofErr w:type="spellStart"/>
      <w:r w:rsidRPr="00E37624">
        <w:t>English</w:t>
      </w:r>
      <w:proofErr w:type="spellEnd"/>
      <w:r w:rsidRPr="00E37624">
        <w:t>)</w:t>
      </w:r>
      <w:proofErr w:type="gramStart"/>
      <w:r w:rsidRPr="00E37624">
        <w:t xml:space="preserve"> :</w:t>
      </w:r>
      <w:proofErr w:type="gramEnd"/>
      <w:r w:rsidRPr="00E37624">
        <w:t xml:space="preserve"> учебное пособие / Ю.В. </w:t>
      </w:r>
      <w:proofErr w:type="spellStart"/>
      <w:r w:rsidRPr="00E37624">
        <w:t>Клюкина</w:t>
      </w:r>
      <w:proofErr w:type="spellEnd"/>
      <w:r w:rsidRPr="00E37624">
        <w:t xml:space="preserve">, А.А. </w:t>
      </w:r>
      <w:proofErr w:type="spellStart"/>
      <w:r w:rsidRPr="00E37624">
        <w:t>Шиповская</w:t>
      </w:r>
      <w:proofErr w:type="spellEnd"/>
      <w:r w:rsidRPr="00E37624"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E37624">
        <w:t xml:space="preserve"> :</w:t>
      </w:r>
      <w:proofErr w:type="gramEnd"/>
      <w:r w:rsidRPr="00E37624">
        <w:t xml:space="preserve"> Издательство ФГБОУ ВПО «ТГТУ», 2015. - 175 с.</w:t>
      </w:r>
      <w:proofErr w:type="gramStart"/>
      <w:r w:rsidRPr="00E37624">
        <w:t xml:space="preserve"> :</w:t>
      </w:r>
      <w:proofErr w:type="gramEnd"/>
      <w:r w:rsidRPr="00E37624">
        <w:t xml:space="preserve"> ил. - </w:t>
      </w:r>
      <w:proofErr w:type="spellStart"/>
      <w:r w:rsidRPr="00E37624">
        <w:t>Библиогр</w:t>
      </w:r>
      <w:proofErr w:type="spellEnd"/>
      <w:r w:rsidRPr="00E37624">
        <w:t>. в кн. - ISBN 978-5-8265-1472-6</w:t>
      </w:r>
      <w:proofErr w:type="gramStart"/>
      <w:r w:rsidRPr="00E37624">
        <w:t xml:space="preserve"> ;</w:t>
      </w:r>
      <w:proofErr w:type="gramEnd"/>
      <w:r w:rsidRPr="00E37624">
        <w:t xml:space="preserve"> [Электронный ресурс]. - URL: </w:t>
      </w:r>
      <w:hyperlink r:id="rId32" w:history="1">
        <w:r w:rsidRPr="008561CC">
          <w:rPr>
            <w:rStyle w:val="af5"/>
          </w:rPr>
          <w:t>http://biblioclub.ru/index.php?page=book&amp;id=444928</w:t>
        </w:r>
      </w:hyperlink>
    </w:p>
    <w:p w14:paraId="6DE3CC74" w14:textId="77777777" w:rsidR="0078217F" w:rsidRDefault="0078217F" w:rsidP="0078217F">
      <w:pPr>
        <w:pStyle w:val="aa"/>
        <w:widowControl w:val="0"/>
        <w:shd w:val="clear" w:color="auto" w:fill="FFFFFF"/>
        <w:suppressAutoHyphens/>
        <w:spacing w:before="0" w:beforeAutospacing="0" w:after="0" w:afterAutospacing="0" w:line="360" w:lineRule="auto"/>
        <w:contextualSpacing/>
        <w:jc w:val="both"/>
        <w:textAlignment w:val="baseline"/>
        <w:rPr>
          <w:color w:val="000000"/>
        </w:rPr>
      </w:pPr>
      <w:r>
        <w:rPr>
          <w:color w:val="000000"/>
        </w:rPr>
        <w:t xml:space="preserve">3. </w:t>
      </w:r>
      <w:proofErr w:type="spellStart"/>
      <w:r w:rsidRPr="00C61DD5">
        <w:rPr>
          <w:color w:val="000000"/>
        </w:rPr>
        <w:t>Осиянова</w:t>
      </w:r>
      <w:proofErr w:type="spellEnd"/>
      <w:r w:rsidRPr="00C61DD5">
        <w:rPr>
          <w:color w:val="000000"/>
        </w:rPr>
        <w:t xml:space="preserve">, О. </w:t>
      </w:r>
      <w:proofErr w:type="spellStart"/>
      <w:r w:rsidRPr="00C61DD5">
        <w:rPr>
          <w:color w:val="000000"/>
        </w:rPr>
        <w:t>The</w:t>
      </w:r>
      <w:proofErr w:type="spellEnd"/>
      <w:r w:rsidRPr="00C61DD5">
        <w:rPr>
          <w:color w:val="000000"/>
        </w:rPr>
        <w:t xml:space="preserve"> </w:t>
      </w:r>
      <w:proofErr w:type="spellStart"/>
      <w:r w:rsidRPr="00C61DD5">
        <w:rPr>
          <w:color w:val="000000"/>
        </w:rPr>
        <w:t>English</w:t>
      </w:r>
      <w:proofErr w:type="spellEnd"/>
      <w:r w:rsidRPr="00C61DD5">
        <w:rPr>
          <w:color w:val="000000"/>
        </w:rPr>
        <w:t xml:space="preserve"> </w:t>
      </w:r>
      <w:proofErr w:type="spellStart"/>
      <w:r w:rsidRPr="00C61DD5">
        <w:rPr>
          <w:color w:val="000000"/>
        </w:rPr>
        <w:t>Word</w:t>
      </w:r>
      <w:proofErr w:type="spellEnd"/>
      <w:proofErr w:type="gramStart"/>
      <w:r w:rsidRPr="00C61DD5">
        <w:rPr>
          <w:color w:val="000000"/>
        </w:rPr>
        <w:t xml:space="preserve"> :</w:t>
      </w:r>
      <w:proofErr w:type="gramEnd"/>
      <w:r w:rsidRPr="00C61DD5">
        <w:rPr>
          <w:color w:val="000000"/>
        </w:rPr>
        <w:t xml:space="preserve"> практикум / О. </w:t>
      </w:r>
      <w:proofErr w:type="spellStart"/>
      <w:r w:rsidRPr="00C61DD5">
        <w:rPr>
          <w:color w:val="000000"/>
        </w:rPr>
        <w:t>Осиянова</w:t>
      </w:r>
      <w:proofErr w:type="spellEnd"/>
      <w:r w:rsidRPr="00C61DD5">
        <w:rPr>
          <w:color w:val="000000"/>
        </w:rPr>
        <w:t>, М. Романюк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C61DD5">
        <w:rPr>
          <w:color w:val="000000"/>
        </w:rPr>
        <w:t xml:space="preserve"> :</w:t>
      </w:r>
      <w:proofErr w:type="gramEnd"/>
      <w:r w:rsidRPr="00C61DD5">
        <w:rPr>
          <w:color w:val="000000"/>
        </w:rPr>
        <w:t xml:space="preserve"> ОГУ, 2012. - 154 с. </w:t>
      </w:r>
      <w:hyperlink r:id="rId33" w:history="1">
        <w:r w:rsidRPr="00A664DB">
          <w:rPr>
            <w:rStyle w:val="af5"/>
          </w:rPr>
          <w:t>http://biblioclub.ru/index.php?page=book&amp;id=259302</w:t>
        </w:r>
      </w:hyperlink>
      <w:r w:rsidRPr="00C61DD5">
        <w:rPr>
          <w:color w:val="000000"/>
        </w:rPr>
        <w:t>.</w:t>
      </w:r>
    </w:p>
    <w:p w14:paraId="57277EA4" w14:textId="77777777" w:rsidR="0078217F" w:rsidRDefault="0078217F" w:rsidP="0078217F">
      <w:pPr>
        <w:pStyle w:val="aa"/>
        <w:widowControl w:val="0"/>
        <w:shd w:val="clear" w:color="auto" w:fill="FFFFFF"/>
        <w:suppressAutoHyphens/>
        <w:spacing w:before="0" w:beforeAutospacing="0" w:after="0" w:afterAutospacing="0" w:line="360" w:lineRule="auto"/>
        <w:contextualSpacing/>
        <w:jc w:val="both"/>
        <w:textAlignment w:val="baseline"/>
        <w:rPr>
          <w:color w:val="000000"/>
        </w:rPr>
      </w:pPr>
      <w:r>
        <w:rPr>
          <w:color w:val="000000"/>
        </w:rPr>
        <w:t xml:space="preserve">4. </w:t>
      </w:r>
      <w:proofErr w:type="spellStart"/>
      <w:r w:rsidRPr="00E37624">
        <w:rPr>
          <w:color w:val="000000"/>
        </w:rPr>
        <w:t>Стернин</w:t>
      </w:r>
      <w:proofErr w:type="spellEnd"/>
      <w:r w:rsidRPr="00E37624">
        <w:rPr>
          <w:color w:val="000000"/>
        </w:rPr>
        <w:t>, И.А. Проблемы анализа структуры значения слова</w:t>
      </w:r>
      <w:proofErr w:type="gramStart"/>
      <w:r w:rsidRPr="00E37624">
        <w:rPr>
          <w:color w:val="000000"/>
        </w:rPr>
        <w:t xml:space="preserve"> :</w:t>
      </w:r>
      <w:proofErr w:type="gramEnd"/>
      <w:r w:rsidRPr="00E37624">
        <w:rPr>
          <w:color w:val="000000"/>
        </w:rPr>
        <w:t xml:space="preserve"> монография / И.А. </w:t>
      </w:r>
      <w:proofErr w:type="spellStart"/>
      <w:r w:rsidRPr="00E37624">
        <w:rPr>
          <w:color w:val="000000"/>
        </w:rPr>
        <w:t>Стернин</w:t>
      </w:r>
      <w:proofErr w:type="spellEnd"/>
      <w:r w:rsidRPr="00E37624">
        <w:rPr>
          <w:color w:val="000000"/>
        </w:rPr>
        <w:t xml:space="preserve"> ; науч. ред. З.Д. Попова. - 2-е изд., стер. - Москва</w:t>
      </w:r>
      <w:proofErr w:type="gramStart"/>
      <w:r w:rsidRPr="00E37624">
        <w:rPr>
          <w:color w:val="000000"/>
        </w:rPr>
        <w:t xml:space="preserve"> ;</w:t>
      </w:r>
      <w:proofErr w:type="gramEnd"/>
      <w:r w:rsidRPr="00E37624">
        <w:rPr>
          <w:color w:val="000000"/>
        </w:rPr>
        <w:t xml:space="preserve"> Берлин : </w:t>
      </w:r>
      <w:proofErr w:type="spellStart"/>
      <w:r w:rsidRPr="00E37624">
        <w:rPr>
          <w:color w:val="000000"/>
        </w:rPr>
        <w:t>Директ</w:t>
      </w:r>
      <w:proofErr w:type="spellEnd"/>
      <w:r w:rsidRPr="00E37624">
        <w:rPr>
          <w:color w:val="000000"/>
        </w:rPr>
        <w:t xml:space="preserve">-Медиа, 2015. - 212 с. - </w:t>
      </w:r>
      <w:proofErr w:type="spellStart"/>
      <w:r w:rsidRPr="00E37624">
        <w:rPr>
          <w:color w:val="000000"/>
        </w:rPr>
        <w:t>Библиогр</w:t>
      </w:r>
      <w:proofErr w:type="spellEnd"/>
      <w:r w:rsidRPr="00E37624">
        <w:rPr>
          <w:color w:val="000000"/>
        </w:rPr>
        <w:t>.: с. 195-209 - ISBN 978-5-4475-5720-1</w:t>
      </w:r>
      <w:proofErr w:type="gramStart"/>
      <w:r w:rsidRPr="00E37624">
        <w:rPr>
          <w:color w:val="000000"/>
        </w:rPr>
        <w:t xml:space="preserve"> ;</w:t>
      </w:r>
      <w:proofErr w:type="gramEnd"/>
      <w:r w:rsidRPr="00E37624">
        <w:rPr>
          <w:color w:val="000000"/>
        </w:rPr>
        <w:t xml:space="preserve"> То же [Электронный ресурс]. - URL: </w:t>
      </w:r>
      <w:hyperlink r:id="rId34" w:history="1">
        <w:r w:rsidRPr="00A664DB">
          <w:rPr>
            <w:rStyle w:val="af5"/>
          </w:rPr>
          <w:t>http://biblioclub.ru/index.php?page=book&amp;id=375688</w:t>
        </w:r>
      </w:hyperlink>
    </w:p>
    <w:p w14:paraId="21324733" w14:textId="77777777" w:rsidR="0078217F" w:rsidRPr="00E37624" w:rsidRDefault="0078217F" w:rsidP="0078217F">
      <w:pPr>
        <w:pStyle w:val="aa"/>
        <w:widowControl w:val="0"/>
        <w:shd w:val="clear" w:color="auto" w:fill="FFFFFF"/>
        <w:suppressAutoHyphens/>
        <w:spacing w:before="0" w:beforeAutospacing="0" w:after="0" w:afterAutospacing="0" w:line="360" w:lineRule="auto"/>
        <w:contextualSpacing/>
        <w:textAlignment w:val="baseline"/>
        <w:rPr>
          <w:color w:val="000000"/>
        </w:rPr>
      </w:pPr>
    </w:p>
    <w:p w14:paraId="20E23F67" w14:textId="77777777" w:rsidR="0078217F" w:rsidRDefault="0078217F" w:rsidP="0078217F">
      <w:pPr>
        <w:widowControl w:val="0"/>
        <w:suppressAutoHyphens/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i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по дисциплине</w:t>
      </w:r>
    </w:p>
    <w:p w14:paraId="22A71E06" w14:textId="77777777" w:rsidR="0078217F" w:rsidRPr="00277FB7" w:rsidRDefault="0078217F" w:rsidP="0078217F">
      <w:pPr>
        <w:pStyle w:val="a4"/>
        <w:widowControl w:val="0"/>
        <w:numPr>
          <w:ilvl w:val="0"/>
          <w:numId w:val="21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628FA">
        <w:rPr>
          <w:rFonts w:ascii="Times New Roman" w:hAnsi="Times New Roman"/>
          <w:sz w:val="24"/>
          <w:szCs w:val="24"/>
        </w:rPr>
        <w:t>Архипов, И.К. Лексикология английского языка [Электронный ресурс]</w:t>
      </w:r>
      <w:proofErr w:type="gramStart"/>
      <w:r w:rsidRPr="00B628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628FA">
        <w:rPr>
          <w:rFonts w:ascii="Times New Roman" w:hAnsi="Times New Roman"/>
          <w:sz w:val="24"/>
          <w:szCs w:val="24"/>
        </w:rPr>
        <w:t xml:space="preserve"> учебно-методическое пособие / И.К. Архипов, Н.А. </w:t>
      </w:r>
      <w:proofErr w:type="spellStart"/>
      <w:r w:rsidRPr="00B628FA">
        <w:rPr>
          <w:rFonts w:ascii="Times New Roman" w:hAnsi="Times New Roman"/>
          <w:sz w:val="24"/>
          <w:szCs w:val="24"/>
        </w:rPr>
        <w:t>Пузанова</w:t>
      </w:r>
      <w:proofErr w:type="spellEnd"/>
      <w:r w:rsidRPr="00B628FA">
        <w:rPr>
          <w:rFonts w:ascii="Times New Roman" w:hAnsi="Times New Roman"/>
          <w:sz w:val="24"/>
          <w:szCs w:val="24"/>
        </w:rPr>
        <w:t>. — Электрон</w:t>
      </w:r>
      <w:proofErr w:type="gramStart"/>
      <w:r w:rsidRPr="00B628FA">
        <w:rPr>
          <w:rFonts w:ascii="Times New Roman" w:hAnsi="Times New Roman"/>
          <w:sz w:val="24"/>
          <w:szCs w:val="24"/>
        </w:rPr>
        <w:t>.</w:t>
      </w:r>
      <w:proofErr w:type="gramEnd"/>
      <w:r w:rsidRPr="00B628F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628FA">
        <w:rPr>
          <w:rFonts w:ascii="Times New Roman" w:hAnsi="Times New Roman"/>
          <w:sz w:val="24"/>
          <w:szCs w:val="24"/>
        </w:rPr>
        <w:t>д</w:t>
      </w:r>
      <w:proofErr w:type="gramEnd"/>
      <w:r w:rsidRPr="00B628FA">
        <w:rPr>
          <w:rFonts w:ascii="Times New Roman" w:hAnsi="Times New Roman"/>
          <w:sz w:val="24"/>
          <w:szCs w:val="24"/>
        </w:rPr>
        <w:t>ан. — Санкт-Петербург</w:t>
      </w:r>
      <w:proofErr w:type="gramStart"/>
      <w:r w:rsidRPr="00B628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628FA">
        <w:rPr>
          <w:rFonts w:ascii="Times New Roman" w:hAnsi="Times New Roman"/>
          <w:sz w:val="24"/>
          <w:szCs w:val="24"/>
        </w:rPr>
        <w:t xml:space="preserve"> РГПУ им. А. И. Герцена, 2012. — 126 с. — Режим доступа: </w:t>
      </w:r>
      <w:r w:rsidRPr="00535E07">
        <w:rPr>
          <w:rFonts w:ascii="Times New Roman" w:hAnsi="Times New Roman"/>
          <w:sz w:val="24"/>
          <w:szCs w:val="24"/>
          <w:lang w:val="de-DE"/>
        </w:rPr>
        <w:t>https</w:t>
      </w:r>
      <w:r w:rsidRPr="00B628FA">
        <w:rPr>
          <w:rFonts w:ascii="Times New Roman" w:hAnsi="Times New Roman"/>
          <w:sz w:val="24"/>
          <w:szCs w:val="24"/>
        </w:rPr>
        <w:t>://</w:t>
      </w:r>
      <w:r w:rsidRPr="00535E07">
        <w:rPr>
          <w:rFonts w:ascii="Times New Roman" w:hAnsi="Times New Roman"/>
          <w:sz w:val="24"/>
          <w:szCs w:val="24"/>
          <w:lang w:val="de-DE"/>
        </w:rPr>
        <w:t>e</w:t>
      </w:r>
      <w:r w:rsidRPr="00B628FA">
        <w:rPr>
          <w:rFonts w:ascii="Times New Roman" w:hAnsi="Times New Roman"/>
          <w:sz w:val="24"/>
          <w:szCs w:val="24"/>
        </w:rPr>
        <w:t>.</w:t>
      </w:r>
      <w:proofErr w:type="spellStart"/>
      <w:r w:rsidRPr="00535E07">
        <w:rPr>
          <w:rFonts w:ascii="Times New Roman" w:hAnsi="Times New Roman"/>
          <w:sz w:val="24"/>
          <w:szCs w:val="24"/>
          <w:lang w:val="de-DE"/>
        </w:rPr>
        <w:t>lanbook</w:t>
      </w:r>
      <w:proofErr w:type="spellEnd"/>
      <w:r w:rsidRPr="00B628FA">
        <w:rPr>
          <w:rFonts w:ascii="Times New Roman" w:hAnsi="Times New Roman"/>
          <w:sz w:val="24"/>
          <w:szCs w:val="24"/>
        </w:rPr>
        <w:t>.</w:t>
      </w:r>
      <w:proofErr w:type="spellStart"/>
      <w:r w:rsidRPr="00535E07">
        <w:rPr>
          <w:rFonts w:ascii="Times New Roman" w:hAnsi="Times New Roman"/>
          <w:sz w:val="24"/>
          <w:szCs w:val="24"/>
          <w:lang w:val="de-DE"/>
        </w:rPr>
        <w:t>com</w:t>
      </w:r>
      <w:proofErr w:type="spellEnd"/>
      <w:r w:rsidRPr="00B628FA">
        <w:rPr>
          <w:rFonts w:ascii="Times New Roman" w:hAnsi="Times New Roman"/>
          <w:sz w:val="24"/>
          <w:szCs w:val="24"/>
        </w:rPr>
        <w:t>/</w:t>
      </w:r>
      <w:proofErr w:type="spellStart"/>
      <w:r w:rsidRPr="00535E07">
        <w:rPr>
          <w:rFonts w:ascii="Times New Roman" w:hAnsi="Times New Roman"/>
          <w:sz w:val="24"/>
          <w:szCs w:val="24"/>
          <w:lang w:val="de-DE"/>
        </w:rPr>
        <w:t>book</w:t>
      </w:r>
      <w:proofErr w:type="spellEnd"/>
      <w:r w:rsidRPr="00B628FA">
        <w:rPr>
          <w:rFonts w:ascii="Times New Roman" w:hAnsi="Times New Roman"/>
          <w:sz w:val="24"/>
          <w:szCs w:val="24"/>
        </w:rPr>
        <w:t>/5556.</w:t>
      </w:r>
    </w:p>
    <w:p w14:paraId="00378A39" w14:textId="77777777" w:rsidR="0078217F" w:rsidRDefault="0078217F" w:rsidP="0078217F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6DBE6F77" w14:textId="77777777" w:rsidR="0078217F" w:rsidRDefault="0078217F" w:rsidP="0078217F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DC7225E" w14:textId="77777777" w:rsidR="0078217F" w:rsidRDefault="0078217F" w:rsidP="0078217F">
      <w:pPr>
        <w:pStyle w:val="aa"/>
        <w:widowControl w:val="0"/>
        <w:numPr>
          <w:ilvl w:val="0"/>
          <w:numId w:val="19"/>
        </w:numPr>
        <w:shd w:val="clear" w:color="auto" w:fill="FFFFFF"/>
        <w:suppressAutoHyphens/>
        <w:spacing w:before="0" w:beforeAutospacing="0" w:after="0" w:afterAutospacing="0" w:line="360" w:lineRule="auto"/>
        <w:ind w:left="0" w:hanging="11"/>
        <w:textAlignment w:val="baseline"/>
        <w:rPr>
          <w:color w:val="000000"/>
        </w:rPr>
      </w:pPr>
      <w:r>
        <w:rPr>
          <w:iCs/>
          <w:color w:val="000000"/>
          <w:bdr w:val="none" w:sz="0" w:space="0" w:color="auto" w:frame="1"/>
        </w:rPr>
        <w:t>http://www.sil.org/linguistics/GlossaryOfLinguisticTerms/</w:t>
      </w:r>
    </w:p>
    <w:p w14:paraId="1B7E34DC" w14:textId="77777777" w:rsidR="0078217F" w:rsidRDefault="0078217F" w:rsidP="0078217F">
      <w:pPr>
        <w:pStyle w:val="aa"/>
        <w:widowControl w:val="0"/>
        <w:numPr>
          <w:ilvl w:val="0"/>
          <w:numId w:val="19"/>
        </w:numPr>
        <w:shd w:val="clear" w:color="auto" w:fill="FFFFFF"/>
        <w:suppressAutoHyphens/>
        <w:spacing w:before="0" w:beforeAutospacing="0" w:after="0" w:afterAutospacing="0" w:line="360" w:lineRule="auto"/>
        <w:ind w:left="0" w:hanging="11"/>
        <w:textAlignment w:val="baseline"/>
        <w:rPr>
          <w:color w:val="000000"/>
        </w:rPr>
      </w:pPr>
      <w:r>
        <w:rPr>
          <w:iCs/>
          <w:color w:val="000000"/>
          <w:bdr w:val="none" w:sz="0" w:space="0" w:color="auto" w:frame="1"/>
        </w:rPr>
        <w:t>http://dir.yahoo.com/Social_Science/linguistics_and_human_languages/</w:t>
      </w:r>
    </w:p>
    <w:p w14:paraId="53BEA50D" w14:textId="77777777" w:rsidR="0078217F" w:rsidRDefault="0078217F" w:rsidP="0078217F">
      <w:pPr>
        <w:pStyle w:val="aa"/>
        <w:widowControl w:val="0"/>
        <w:numPr>
          <w:ilvl w:val="0"/>
          <w:numId w:val="19"/>
        </w:numPr>
        <w:shd w:val="clear" w:color="auto" w:fill="FFFFFF"/>
        <w:suppressAutoHyphens/>
        <w:spacing w:before="0" w:beforeAutospacing="0" w:after="0" w:afterAutospacing="0" w:line="360" w:lineRule="auto"/>
        <w:ind w:left="0" w:hanging="11"/>
        <w:textAlignment w:val="baseline"/>
        <w:rPr>
          <w:color w:val="000000"/>
        </w:rPr>
      </w:pPr>
      <w:r>
        <w:rPr>
          <w:iCs/>
          <w:color w:val="000000"/>
          <w:bdr w:val="none" w:sz="0" w:space="0" w:color="auto" w:frame="1"/>
        </w:rPr>
        <w:t>http://www.cal.org/ericcll/faqs/RGOs/linguistics.html</w:t>
      </w:r>
    </w:p>
    <w:p w14:paraId="53CEC85A" w14:textId="77777777" w:rsidR="0078217F" w:rsidRDefault="0078217F" w:rsidP="0078217F">
      <w:pPr>
        <w:pStyle w:val="aa"/>
        <w:widowControl w:val="0"/>
        <w:numPr>
          <w:ilvl w:val="0"/>
          <w:numId w:val="19"/>
        </w:numPr>
        <w:shd w:val="clear" w:color="auto" w:fill="FFFFFF"/>
        <w:suppressAutoHyphens/>
        <w:spacing w:before="0" w:beforeAutospacing="0" w:after="0" w:afterAutospacing="0" w:line="360" w:lineRule="auto"/>
        <w:ind w:left="0" w:hanging="11"/>
        <w:textAlignment w:val="baseline"/>
        <w:rPr>
          <w:color w:val="000000"/>
        </w:rPr>
      </w:pPr>
      <w:r>
        <w:rPr>
          <w:iCs/>
          <w:color w:val="000000"/>
          <w:bdr w:val="none" w:sz="0" w:space="0" w:color="auto" w:frame="1"/>
        </w:rPr>
        <w:lastRenderedPageBreak/>
        <w:t xml:space="preserve">http://www. </w:t>
      </w:r>
      <w:proofErr w:type="spellStart"/>
      <w:r>
        <w:rPr>
          <w:iCs/>
          <w:color w:val="000000"/>
          <w:bdr w:val="none" w:sz="0" w:space="0" w:color="auto" w:frame="1"/>
        </w:rPr>
        <w:t>lingnet</w:t>
      </w:r>
      <w:proofErr w:type="spellEnd"/>
      <w:r>
        <w:rPr>
          <w:iCs/>
          <w:color w:val="000000"/>
          <w:bdr w:val="none" w:sz="0" w:space="0" w:color="auto" w:frame="1"/>
        </w:rPr>
        <w:t xml:space="preserve">. </w:t>
      </w:r>
      <w:proofErr w:type="spellStart"/>
      <w:r>
        <w:rPr>
          <w:iCs/>
          <w:color w:val="000000"/>
          <w:bdr w:val="none" w:sz="0" w:space="0" w:color="auto" w:frame="1"/>
        </w:rPr>
        <w:t>org</w:t>
      </w:r>
      <w:proofErr w:type="spellEnd"/>
      <w:r>
        <w:rPr>
          <w:iCs/>
          <w:color w:val="000000"/>
          <w:bdr w:val="none" w:sz="0" w:space="0" w:color="auto" w:frame="1"/>
        </w:rPr>
        <w:t>/</w:t>
      </w:r>
    </w:p>
    <w:p w14:paraId="3EE8FC5D" w14:textId="77777777" w:rsidR="0078217F" w:rsidRDefault="0078217F" w:rsidP="0078217F">
      <w:pPr>
        <w:pStyle w:val="aa"/>
        <w:widowControl w:val="0"/>
        <w:numPr>
          <w:ilvl w:val="0"/>
          <w:numId w:val="19"/>
        </w:numPr>
        <w:shd w:val="clear" w:color="auto" w:fill="FFFFFF"/>
        <w:suppressAutoHyphens/>
        <w:spacing w:before="0" w:beforeAutospacing="0" w:after="0" w:afterAutospacing="0" w:line="360" w:lineRule="auto"/>
        <w:ind w:left="0" w:hanging="11"/>
        <w:textAlignment w:val="baseline"/>
        <w:rPr>
          <w:color w:val="000000"/>
          <w:lang w:val="en-GB"/>
        </w:rPr>
      </w:pPr>
      <w:r>
        <w:rPr>
          <w:iCs/>
          <w:color w:val="000000"/>
          <w:bdr w:val="none" w:sz="0" w:space="0" w:color="auto" w:frame="1"/>
          <w:lang w:val="en-GB"/>
        </w:rPr>
        <w:t xml:space="preserve">http://www. </w:t>
      </w:r>
      <w:proofErr w:type="spellStart"/>
      <w:proofErr w:type="gramStart"/>
      <w:r>
        <w:rPr>
          <w:iCs/>
          <w:color w:val="000000"/>
          <w:bdr w:val="none" w:sz="0" w:space="0" w:color="auto" w:frame="1"/>
          <w:lang w:val="en-GB"/>
        </w:rPr>
        <w:t>lds</w:t>
      </w:r>
      <w:proofErr w:type="spellEnd"/>
      <w:proofErr w:type="gramEnd"/>
      <w:r>
        <w:rPr>
          <w:iCs/>
          <w:color w:val="000000"/>
          <w:bdr w:val="none" w:sz="0" w:space="0" w:color="auto" w:frame="1"/>
          <w:lang w:val="en-GB"/>
        </w:rPr>
        <w:t xml:space="preserve">. </w:t>
      </w:r>
      <w:proofErr w:type="spellStart"/>
      <w:proofErr w:type="gramStart"/>
      <w:r>
        <w:rPr>
          <w:iCs/>
          <w:color w:val="000000"/>
          <w:bdr w:val="none" w:sz="0" w:space="0" w:color="auto" w:frame="1"/>
          <w:lang w:val="en-GB"/>
        </w:rPr>
        <w:t>upenn</w:t>
      </w:r>
      <w:proofErr w:type="spellEnd"/>
      <w:proofErr w:type="gramEnd"/>
      <w:r>
        <w:rPr>
          <w:iCs/>
          <w:color w:val="000000"/>
          <w:bdr w:val="none" w:sz="0" w:space="0" w:color="auto" w:frame="1"/>
          <w:lang w:val="en-GB"/>
        </w:rPr>
        <w:t xml:space="preserve">. </w:t>
      </w:r>
      <w:proofErr w:type="spellStart"/>
      <w:r>
        <w:rPr>
          <w:iCs/>
          <w:color w:val="000000"/>
          <w:bdr w:val="none" w:sz="0" w:space="0" w:color="auto" w:frame="1"/>
          <w:lang w:val="en-GB"/>
        </w:rPr>
        <w:t>edu</w:t>
      </w:r>
      <w:proofErr w:type="spellEnd"/>
      <w:r>
        <w:rPr>
          <w:iCs/>
          <w:color w:val="000000"/>
          <w:bdr w:val="none" w:sz="0" w:space="0" w:color="auto" w:frame="1"/>
          <w:lang w:val="en-GB"/>
        </w:rPr>
        <w:t>/ - Linguistic Data Consortium</w:t>
      </w:r>
    </w:p>
    <w:p w14:paraId="0B264332" w14:textId="77777777" w:rsidR="0078217F" w:rsidRDefault="0078217F" w:rsidP="0078217F">
      <w:pPr>
        <w:pStyle w:val="aa"/>
        <w:widowControl w:val="0"/>
        <w:numPr>
          <w:ilvl w:val="0"/>
          <w:numId w:val="19"/>
        </w:numPr>
        <w:shd w:val="clear" w:color="auto" w:fill="FFFFFF"/>
        <w:suppressAutoHyphens/>
        <w:spacing w:before="0" w:beforeAutospacing="0" w:after="0" w:afterAutospacing="0" w:line="360" w:lineRule="auto"/>
        <w:ind w:left="0" w:hanging="11"/>
        <w:textAlignment w:val="baseline"/>
        <w:rPr>
          <w:color w:val="000000"/>
          <w:lang w:val="en-GB"/>
        </w:rPr>
      </w:pPr>
      <w:r>
        <w:rPr>
          <w:iCs/>
          <w:color w:val="000000"/>
          <w:bdr w:val="none" w:sz="0" w:space="0" w:color="auto" w:frame="1"/>
          <w:lang w:val="en-GB"/>
        </w:rPr>
        <w:t xml:space="preserve">http://www. </w:t>
      </w:r>
      <w:proofErr w:type="spellStart"/>
      <w:proofErr w:type="gramStart"/>
      <w:r>
        <w:rPr>
          <w:iCs/>
          <w:color w:val="000000"/>
          <w:bdr w:val="none" w:sz="0" w:space="0" w:color="auto" w:frame="1"/>
          <w:lang w:val="en-GB"/>
        </w:rPr>
        <w:t>lingvo</w:t>
      </w:r>
      <w:proofErr w:type="spellEnd"/>
      <w:proofErr w:type="gramEnd"/>
      <w:r>
        <w:rPr>
          <w:iCs/>
          <w:color w:val="000000"/>
          <w:bdr w:val="none" w:sz="0" w:space="0" w:color="auto" w:frame="1"/>
          <w:lang w:val="en-GB"/>
        </w:rPr>
        <w:t xml:space="preserve">. </w:t>
      </w:r>
      <w:proofErr w:type="spellStart"/>
      <w:r>
        <w:rPr>
          <w:iCs/>
          <w:color w:val="000000"/>
          <w:bdr w:val="none" w:sz="0" w:space="0" w:color="auto" w:frame="1"/>
          <w:lang w:val="en-GB"/>
        </w:rPr>
        <w:t>ru</w:t>
      </w:r>
      <w:proofErr w:type="spellEnd"/>
      <w:r>
        <w:rPr>
          <w:color w:val="000000"/>
          <w:lang w:val="en-GB"/>
        </w:rPr>
        <w:t xml:space="preserve"> ABBYY </w:t>
      </w:r>
      <w:proofErr w:type="spellStart"/>
      <w:r>
        <w:rPr>
          <w:color w:val="000000"/>
          <w:lang w:val="en-GB"/>
        </w:rPr>
        <w:t>Lingva</w:t>
      </w:r>
      <w:proofErr w:type="spellEnd"/>
      <w:r>
        <w:rPr>
          <w:color w:val="000000"/>
          <w:lang w:val="en-GB"/>
        </w:rPr>
        <w:t xml:space="preserve"> x3</w:t>
      </w:r>
    </w:p>
    <w:p w14:paraId="55EC8C9C" w14:textId="77777777" w:rsidR="0078217F" w:rsidRDefault="0078217F" w:rsidP="0078217F">
      <w:pPr>
        <w:pStyle w:val="aa"/>
        <w:widowControl w:val="0"/>
        <w:numPr>
          <w:ilvl w:val="0"/>
          <w:numId w:val="19"/>
        </w:numPr>
        <w:shd w:val="clear" w:color="auto" w:fill="FFFFFF"/>
        <w:suppressAutoHyphens/>
        <w:spacing w:before="0" w:beforeAutospacing="0" w:after="0" w:afterAutospacing="0" w:line="360" w:lineRule="auto"/>
        <w:ind w:left="0" w:hanging="11"/>
        <w:contextualSpacing/>
        <w:textAlignment w:val="baseline"/>
        <w:rPr>
          <w:color w:val="000000"/>
        </w:rPr>
      </w:pPr>
      <w:r>
        <w:rPr>
          <w:color w:val="000000"/>
        </w:rPr>
        <w:t xml:space="preserve">http://www. </w:t>
      </w:r>
      <w:proofErr w:type="spellStart"/>
      <w:r>
        <w:rPr>
          <w:color w:val="000000"/>
        </w:rPr>
        <w:t>Online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Etymology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Dictionary</w:t>
      </w:r>
      <w:proofErr w:type="spellEnd"/>
    </w:p>
    <w:p w14:paraId="6EDB2665" w14:textId="77777777" w:rsidR="0078217F" w:rsidRPr="005B3019" w:rsidRDefault="0078217F" w:rsidP="0078217F">
      <w:pPr>
        <w:pStyle w:val="aa"/>
        <w:widowControl w:val="0"/>
        <w:numPr>
          <w:ilvl w:val="0"/>
          <w:numId w:val="19"/>
        </w:numPr>
        <w:shd w:val="clear" w:color="auto" w:fill="FFFFFF"/>
        <w:suppressAutoHyphens/>
        <w:spacing w:before="0" w:beforeAutospacing="0" w:after="0" w:afterAutospacing="0" w:line="360" w:lineRule="auto"/>
        <w:ind w:left="0" w:hanging="11"/>
        <w:contextualSpacing/>
        <w:textAlignment w:val="baseline"/>
        <w:rPr>
          <w:color w:val="000000"/>
          <w:lang w:val="en-GB"/>
        </w:rPr>
      </w:pPr>
      <w:r>
        <w:rPr>
          <w:iCs/>
          <w:color w:val="000000"/>
          <w:bdr w:val="none" w:sz="0" w:space="0" w:color="auto" w:frame="1"/>
          <w:lang w:val="en-GB"/>
        </w:rPr>
        <w:t>http://www. </w:t>
      </w:r>
      <w:r>
        <w:rPr>
          <w:color w:val="000000"/>
          <w:lang w:val="en-GB"/>
        </w:rPr>
        <w:t>Merriam-Webster’s Collegiate Dictionary 10-th edition</w:t>
      </w:r>
    </w:p>
    <w:p w14:paraId="685CD5D8" w14:textId="77777777" w:rsidR="0078217F" w:rsidRPr="005B3019" w:rsidRDefault="0078217F" w:rsidP="0078217F">
      <w:pPr>
        <w:pStyle w:val="aa"/>
        <w:widowControl w:val="0"/>
        <w:numPr>
          <w:ilvl w:val="0"/>
          <w:numId w:val="19"/>
        </w:numPr>
        <w:shd w:val="clear" w:color="auto" w:fill="FFFFFF"/>
        <w:suppressAutoHyphens/>
        <w:spacing w:before="0" w:beforeAutospacing="0" w:after="0" w:afterAutospacing="0" w:line="360" w:lineRule="auto"/>
        <w:ind w:left="0" w:hanging="11"/>
        <w:contextualSpacing/>
        <w:textAlignment w:val="baseline"/>
        <w:rPr>
          <w:color w:val="000000"/>
        </w:rPr>
      </w:pPr>
      <w:r>
        <w:rPr>
          <w:bCs/>
        </w:rPr>
        <w:t>www.biblioclub.ru ЭБС «Университетская библиотека онлайн»</w:t>
      </w:r>
    </w:p>
    <w:p w14:paraId="4C84A1B3" w14:textId="77777777" w:rsidR="0078217F" w:rsidRPr="005B3019" w:rsidRDefault="0078217F" w:rsidP="0078217F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73C2EE4" w14:textId="77777777" w:rsidR="0078217F" w:rsidRDefault="0078217F" w:rsidP="0078217F">
      <w:pPr>
        <w:widowControl w:val="0"/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14:paraId="7ADF92A7" w14:textId="77777777" w:rsidR="0078217F" w:rsidRDefault="0078217F" w:rsidP="0078217F">
      <w:pPr>
        <w:widowControl w:val="0"/>
        <w:suppressAutoHyphens/>
        <w:spacing w:after="0"/>
        <w:ind w:firstLine="284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</w:p>
    <w:p w14:paraId="6E0A08DA" w14:textId="77777777" w:rsidR="0078217F" w:rsidRDefault="0078217F" w:rsidP="0078217F">
      <w:pPr>
        <w:widowControl w:val="0"/>
        <w:suppressAutoHyphens/>
        <w:spacing w:after="0"/>
        <w:ind w:firstLine="284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>
        <w:rPr>
          <w:rFonts w:ascii="Times New Roman" w:eastAsia="Times New Roman" w:hAnsi="Times New Roman"/>
          <w:spacing w:val="-4"/>
          <w:sz w:val="24"/>
          <w:szCs w:val="24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</w:rPr>
        <w:t>едставлен в Приложении 1.</w:t>
      </w:r>
    </w:p>
    <w:p w14:paraId="12027A86" w14:textId="77777777" w:rsidR="0078217F" w:rsidRDefault="0078217F" w:rsidP="0078217F">
      <w:pPr>
        <w:widowControl w:val="0"/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4232CBE" w14:textId="77777777" w:rsidR="0078217F" w:rsidRDefault="0078217F" w:rsidP="0078217F">
      <w:pPr>
        <w:widowControl w:val="0"/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4782221" w14:textId="77777777" w:rsidR="0078217F" w:rsidRDefault="0078217F" w:rsidP="0078217F">
      <w:pPr>
        <w:widowControl w:val="0"/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14:paraId="1FC2332B" w14:textId="77777777" w:rsidR="0078217F" w:rsidRDefault="0078217F" w:rsidP="0078217F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831B0AA" w14:textId="77777777" w:rsidR="0078217F" w:rsidRDefault="0078217F" w:rsidP="0078217F">
      <w:pPr>
        <w:widowControl w:val="0"/>
        <w:suppressAutoHyphens/>
        <w:spacing w:after="0"/>
        <w:ind w:firstLine="284"/>
        <w:jc w:val="both"/>
        <w:rPr>
          <w:rFonts w:ascii="Times New Roman" w:eastAsia="SimSun" w:hAnsi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/>
          <w:bCs/>
          <w:sz w:val="24"/>
          <w:szCs w:val="24"/>
          <w:lang w:eastAsia="ru-RU"/>
        </w:rPr>
        <w:t>Реализация учебной (проектной) практики требует наличия аудитории университета, в том числе оборудованные мультимедийными ресурсами.</w:t>
      </w:r>
    </w:p>
    <w:p w14:paraId="255364DE" w14:textId="77777777" w:rsidR="0078217F" w:rsidRDefault="0078217F" w:rsidP="0078217F">
      <w:pPr>
        <w:widowControl w:val="0"/>
        <w:suppressAutoHyphens/>
        <w:spacing w:after="0"/>
        <w:ind w:firstLine="284"/>
        <w:jc w:val="both"/>
        <w:rPr>
          <w:rFonts w:ascii="Times New Roman" w:eastAsia="SimSun" w:hAnsi="Times New Roman"/>
          <w:bCs/>
          <w:color w:val="FF0000"/>
          <w:sz w:val="24"/>
          <w:szCs w:val="24"/>
          <w:highlight w:val="yellow"/>
          <w:lang w:eastAsia="ru-RU"/>
        </w:rPr>
      </w:pPr>
    </w:p>
    <w:p w14:paraId="0B515CE9" w14:textId="77777777" w:rsidR="0078217F" w:rsidRDefault="0078217F" w:rsidP="0078217F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систем:</w:t>
      </w:r>
    </w:p>
    <w:p w14:paraId="4B661C54" w14:textId="77777777" w:rsidR="0078217F" w:rsidRDefault="0078217F" w:rsidP="0078217F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27599982" w14:textId="77777777" w:rsidR="0078217F" w:rsidRPr="00EE7422" w:rsidRDefault="0078217F" w:rsidP="0078217F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EE742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EE742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EE742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EE742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EE742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proofErr w:type="gramEnd"/>
    </w:p>
    <w:p w14:paraId="3362E5A5" w14:textId="77777777" w:rsidR="0078217F" w:rsidRDefault="0078217F" w:rsidP="0078217F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7410C77A" w14:textId="77777777" w:rsidR="0078217F" w:rsidRDefault="0078217F" w:rsidP="0078217F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42C179AC" w14:textId="77777777" w:rsidR="0078217F" w:rsidRDefault="0078217F" w:rsidP="0078217F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13659A1F" w14:textId="77777777" w:rsidR="0078217F" w:rsidRDefault="0078217F" w:rsidP="0078217F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3BD65A8C" w14:textId="77777777" w:rsidR="0078217F" w:rsidRDefault="0078217F" w:rsidP="0078217F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ЭИОС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14:paraId="295C8B0C" w14:textId="77777777" w:rsidR="0078217F" w:rsidRPr="00A43280" w:rsidRDefault="0078217F" w:rsidP="0078217F">
      <w:pPr>
        <w:widowControl w:val="0"/>
        <w:suppressAutoHyphens/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E4F0B32" w14:textId="77777777" w:rsidR="0078217F" w:rsidRDefault="0078217F" w:rsidP="0078217F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96D7414" w14:textId="77777777" w:rsidR="0078217F" w:rsidRDefault="0078217F" w:rsidP="0078217F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70AE0DC" w14:textId="77777777" w:rsidR="0078217F" w:rsidRDefault="0078217F" w:rsidP="0078217F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FF821D8" w14:textId="77777777" w:rsidR="006D6661" w:rsidRDefault="006D6661" w:rsidP="00AE7D23"/>
    <w:p w14:paraId="00EC7ABF" w14:textId="77777777" w:rsidR="00F2179A" w:rsidRDefault="00F2179A" w:rsidP="00AE7D23"/>
    <w:p w14:paraId="0B2DA564" w14:textId="77777777" w:rsidR="00F2179A" w:rsidRDefault="00F2179A" w:rsidP="00AE7D23"/>
    <w:p w14:paraId="712EA30D" w14:textId="77777777" w:rsidR="00F2179A" w:rsidRDefault="00F2179A" w:rsidP="00AE7D23"/>
    <w:p w14:paraId="7AE12C23" w14:textId="77777777" w:rsidR="008C6F9B" w:rsidRDefault="008C6F9B" w:rsidP="00AE7D23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8C6F9B" w:rsidSect="00567153">
      <w:pgSz w:w="11906" w:h="16838"/>
      <w:pgMar w:top="1134" w:right="1134" w:bottom="1134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93F3B0" w14:textId="77777777" w:rsidR="0047648F" w:rsidRDefault="0047648F" w:rsidP="00CA7167">
      <w:pPr>
        <w:spacing w:after="0" w:line="240" w:lineRule="auto"/>
      </w:pPr>
      <w:r>
        <w:separator/>
      </w:r>
    </w:p>
  </w:endnote>
  <w:endnote w:type="continuationSeparator" w:id="0">
    <w:p w14:paraId="14BB89A9" w14:textId="77777777" w:rsidR="0047648F" w:rsidRDefault="0047648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A38C69" w14:textId="77777777" w:rsidR="00827597" w:rsidRDefault="00827597" w:rsidP="00567153">
    <w:pPr>
      <w:pStyle w:val="ae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1B4E688C" w14:textId="77777777" w:rsidR="00827597" w:rsidRDefault="0082759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EF982" w14:textId="2A96E313" w:rsidR="00827597" w:rsidRDefault="00827597" w:rsidP="00567153">
    <w:pPr>
      <w:pStyle w:val="ae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EE7422">
      <w:rPr>
        <w:rStyle w:val="af6"/>
        <w:noProof/>
      </w:rPr>
      <w:t>2</w:t>
    </w:r>
    <w:r>
      <w:rPr>
        <w:rStyle w:val="af6"/>
      </w:rPr>
      <w:fldChar w:fldCharType="end"/>
    </w:r>
  </w:p>
  <w:p w14:paraId="4AE6DBF9" w14:textId="77777777" w:rsidR="00827597" w:rsidRDefault="00827597">
    <w:pPr>
      <w:pStyle w:val="ae"/>
      <w:jc w:val="right"/>
    </w:pPr>
  </w:p>
  <w:p w14:paraId="1591C0F1" w14:textId="77777777" w:rsidR="00827597" w:rsidRDefault="00827597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CE5666" w14:textId="77777777" w:rsidR="00827597" w:rsidRDefault="00827597">
    <w:pPr>
      <w:pStyle w:val="ae"/>
      <w:jc w:val="right"/>
    </w:pPr>
  </w:p>
  <w:p w14:paraId="34D52EC5" w14:textId="77777777" w:rsidR="00827597" w:rsidRDefault="0082759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9EA69D" w14:textId="77777777" w:rsidR="0047648F" w:rsidRDefault="0047648F" w:rsidP="00CA7167">
      <w:pPr>
        <w:spacing w:after="0" w:line="240" w:lineRule="auto"/>
      </w:pPr>
      <w:r>
        <w:separator/>
      </w:r>
    </w:p>
  </w:footnote>
  <w:footnote w:type="continuationSeparator" w:id="0">
    <w:p w14:paraId="07FAB920" w14:textId="77777777" w:rsidR="0047648F" w:rsidRDefault="0047648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59A0BE9A"/>
    <w:name w:val="WWNum3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9"/>
    <w:multiLevelType w:val="multilevel"/>
    <w:tmpl w:val="00000009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4">
    <w:nsid w:val="0B3E7935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BA7376"/>
    <w:multiLevelType w:val="hybridMultilevel"/>
    <w:tmpl w:val="8230DD88"/>
    <w:lvl w:ilvl="0" w:tplc="162AC25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C37549"/>
    <w:multiLevelType w:val="hybridMultilevel"/>
    <w:tmpl w:val="9806C202"/>
    <w:lvl w:ilvl="0" w:tplc="00000007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DB23C62"/>
    <w:multiLevelType w:val="multilevel"/>
    <w:tmpl w:val="4284434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30F71F86"/>
    <w:multiLevelType w:val="hybridMultilevel"/>
    <w:tmpl w:val="FFCE23A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27851DF"/>
    <w:multiLevelType w:val="multilevel"/>
    <w:tmpl w:val="25AEC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433DF5"/>
    <w:multiLevelType w:val="hybridMultilevel"/>
    <w:tmpl w:val="363854C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49A3086"/>
    <w:multiLevelType w:val="hybridMultilevel"/>
    <w:tmpl w:val="8A403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6D2447"/>
    <w:multiLevelType w:val="hybridMultilevel"/>
    <w:tmpl w:val="D4EAC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584631A6"/>
    <w:multiLevelType w:val="hybridMultilevel"/>
    <w:tmpl w:val="DFF43C5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69E417ED"/>
    <w:multiLevelType w:val="multilevel"/>
    <w:tmpl w:val="FA0088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16">
    <w:nsid w:val="6F9458D9"/>
    <w:multiLevelType w:val="hybridMultilevel"/>
    <w:tmpl w:val="728AB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6704E3"/>
    <w:multiLevelType w:val="hybridMultilevel"/>
    <w:tmpl w:val="8D50A460"/>
    <w:lvl w:ilvl="0" w:tplc="D18EAA26">
      <w:start w:val="1"/>
      <w:numFmt w:val="decimal"/>
      <w:lvlText w:val="%1."/>
      <w:lvlJc w:val="left"/>
      <w:pPr>
        <w:ind w:left="1192" w:hanging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DA2B19"/>
    <w:multiLevelType w:val="multilevel"/>
    <w:tmpl w:val="9AA0904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20">
    <w:nsid w:val="7C9B2720"/>
    <w:multiLevelType w:val="hybridMultilevel"/>
    <w:tmpl w:val="8D50A460"/>
    <w:lvl w:ilvl="0" w:tplc="D18EAA26">
      <w:start w:val="1"/>
      <w:numFmt w:val="decimal"/>
      <w:lvlText w:val="%1."/>
      <w:lvlJc w:val="left"/>
      <w:pPr>
        <w:ind w:left="1192" w:hanging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5"/>
  </w:num>
  <w:num w:numId="4">
    <w:abstractNumId w:val="7"/>
  </w:num>
  <w:num w:numId="5">
    <w:abstractNumId w:val="8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9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</w:num>
  <w:num w:numId="9">
    <w:abstractNumId w:val="0"/>
  </w:num>
  <w:num w:numId="10">
    <w:abstractNumId w:val="1"/>
  </w:num>
  <w:num w:numId="11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5D67"/>
    <w:rsid w:val="00010033"/>
    <w:rsid w:val="00010780"/>
    <w:rsid w:val="00020B20"/>
    <w:rsid w:val="00021ED7"/>
    <w:rsid w:val="00022ADE"/>
    <w:rsid w:val="00024CDE"/>
    <w:rsid w:val="00026C10"/>
    <w:rsid w:val="00032B0D"/>
    <w:rsid w:val="00033B19"/>
    <w:rsid w:val="00042F1F"/>
    <w:rsid w:val="00050CA3"/>
    <w:rsid w:val="00057CC4"/>
    <w:rsid w:val="00060AB0"/>
    <w:rsid w:val="000628A5"/>
    <w:rsid w:val="00063482"/>
    <w:rsid w:val="0007146B"/>
    <w:rsid w:val="000723DB"/>
    <w:rsid w:val="000748D4"/>
    <w:rsid w:val="00074C40"/>
    <w:rsid w:val="00074D2C"/>
    <w:rsid w:val="000A16CC"/>
    <w:rsid w:val="000A2B7F"/>
    <w:rsid w:val="000A7767"/>
    <w:rsid w:val="000A7E9C"/>
    <w:rsid w:val="000B07DC"/>
    <w:rsid w:val="000B0977"/>
    <w:rsid w:val="000B1DBB"/>
    <w:rsid w:val="000B2828"/>
    <w:rsid w:val="000B6956"/>
    <w:rsid w:val="000C1893"/>
    <w:rsid w:val="000C2A7C"/>
    <w:rsid w:val="000D57C2"/>
    <w:rsid w:val="000E26C3"/>
    <w:rsid w:val="000F00BD"/>
    <w:rsid w:val="000F359C"/>
    <w:rsid w:val="000F4D5E"/>
    <w:rsid w:val="000F605D"/>
    <w:rsid w:val="00110964"/>
    <w:rsid w:val="00115514"/>
    <w:rsid w:val="00121C51"/>
    <w:rsid w:val="001345B3"/>
    <w:rsid w:val="00136565"/>
    <w:rsid w:val="001444E1"/>
    <w:rsid w:val="0014613F"/>
    <w:rsid w:val="0014676F"/>
    <w:rsid w:val="001517D6"/>
    <w:rsid w:val="001537B3"/>
    <w:rsid w:val="001600AB"/>
    <w:rsid w:val="00166525"/>
    <w:rsid w:val="001728E7"/>
    <w:rsid w:val="001802DE"/>
    <w:rsid w:val="00183380"/>
    <w:rsid w:val="001869AC"/>
    <w:rsid w:val="00186A21"/>
    <w:rsid w:val="001901AA"/>
    <w:rsid w:val="00192744"/>
    <w:rsid w:val="001A3634"/>
    <w:rsid w:val="001A4479"/>
    <w:rsid w:val="001B2564"/>
    <w:rsid w:val="001C4F99"/>
    <w:rsid w:val="001D1111"/>
    <w:rsid w:val="001D1286"/>
    <w:rsid w:val="001D762F"/>
    <w:rsid w:val="001F37E8"/>
    <w:rsid w:val="00210C9F"/>
    <w:rsid w:val="002133A7"/>
    <w:rsid w:val="002158EA"/>
    <w:rsid w:val="00216945"/>
    <w:rsid w:val="00220F4C"/>
    <w:rsid w:val="0022243F"/>
    <w:rsid w:val="00223FE8"/>
    <w:rsid w:val="00224C86"/>
    <w:rsid w:val="0022609C"/>
    <w:rsid w:val="00226200"/>
    <w:rsid w:val="00240B33"/>
    <w:rsid w:val="00242947"/>
    <w:rsid w:val="00244508"/>
    <w:rsid w:val="002508F5"/>
    <w:rsid w:val="00260E73"/>
    <w:rsid w:val="002627E7"/>
    <w:rsid w:val="00267162"/>
    <w:rsid w:val="002768AC"/>
    <w:rsid w:val="00283884"/>
    <w:rsid w:val="002861AF"/>
    <w:rsid w:val="0029039B"/>
    <w:rsid w:val="00294C4F"/>
    <w:rsid w:val="002A0B87"/>
    <w:rsid w:val="002A43D0"/>
    <w:rsid w:val="002A5A71"/>
    <w:rsid w:val="002B0124"/>
    <w:rsid w:val="002B02E8"/>
    <w:rsid w:val="002B23DB"/>
    <w:rsid w:val="002C16B7"/>
    <w:rsid w:val="002C330B"/>
    <w:rsid w:val="002C330F"/>
    <w:rsid w:val="002C4E8B"/>
    <w:rsid w:val="002C7C97"/>
    <w:rsid w:val="002D0312"/>
    <w:rsid w:val="002D299C"/>
    <w:rsid w:val="002D62E3"/>
    <w:rsid w:val="002D6D7B"/>
    <w:rsid w:val="002D7876"/>
    <w:rsid w:val="002E6AE7"/>
    <w:rsid w:val="002F2022"/>
    <w:rsid w:val="002F4740"/>
    <w:rsid w:val="002F4C04"/>
    <w:rsid w:val="0030211E"/>
    <w:rsid w:val="00302690"/>
    <w:rsid w:val="00305D70"/>
    <w:rsid w:val="00312790"/>
    <w:rsid w:val="00313B06"/>
    <w:rsid w:val="00323346"/>
    <w:rsid w:val="0032388C"/>
    <w:rsid w:val="00323FE3"/>
    <w:rsid w:val="00324F2D"/>
    <w:rsid w:val="003310EB"/>
    <w:rsid w:val="003323D5"/>
    <w:rsid w:val="003335B7"/>
    <w:rsid w:val="00334A9D"/>
    <w:rsid w:val="00335FD8"/>
    <w:rsid w:val="00342002"/>
    <w:rsid w:val="00346FCE"/>
    <w:rsid w:val="0035068B"/>
    <w:rsid w:val="0035720D"/>
    <w:rsid w:val="003579C6"/>
    <w:rsid w:val="00357A6A"/>
    <w:rsid w:val="0036075C"/>
    <w:rsid w:val="00360D13"/>
    <w:rsid w:val="00361424"/>
    <w:rsid w:val="00361FA1"/>
    <w:rsid w:val="0036521D"/>
    <w:rsid w:val="0036529D"/>
    <w:rsid w:val="00367247"/>
    <w:rsid w:val="00370A54"/>
    <w:rsid w:val="00372B57"/>
    <w:rsid w:val="003856E7"/>
    <w:rsid w:val="00393FF0"/>
    <w:rsid w:val="0039468F"/>
    <w:rsid w:val="003954CC"/>
    <w:rsid w:val="00395B72"/>
    <w:rsid w:val="0039618F"/>
    <w:rsid w:val="00397F06"/>
    <w:rsid w:val="003A36FE"/>
    <w:rsid w:val="003A4214"/>
    <w:rsid w:val="003A4747"/>
    <w:rsid w:val="003A747A"/>
    <w:rsid w:val="003B0D6C"/>
    <w:rsid w:val="003B2406"/>
    <w:rsid w:val="003B5980"/>
    <w:rsid w:val="003C13D1"/>
    <w:rsid w:val="003C3305"/>
    <w:rsid w:val="003C53D2"/>
    <w:rsid w:val="003C674B"/>
    <w:rsid w:val="003D5A4C"/>
    <w:rsid w:val="003D71F0"/>
    <w:rsid w:val="003F50D0"/>
    <w:rsid w:val="003F76B9"/>
    <w:rsid w:val="0040421C"/>
    <w:rsid w:val="004060B7"/>
    <w:rsid w:val="00414C7F"/>
    <w:rsid w:val="0041524A"/>
    <w:rsid w:val="00421B70"/>
    <w:rsid w:val="00422BF5"/>
    <w:rsid w:val="004233CA"/>
    <w:rsid w:val="00426DA9"/>
    <w:rsid w:val="004377E8"/>
    <w:rsid w:val="00442F3F"/>
    <w:rsid w:val="00447CBE"/>
    <w:rsid w:val="00454D93"/>
    <w:rsid w:val="004551EE"/>
    <w:rsid w:val="00456F48"/>
    <w:rsid w:val="00463B74"/>
    <w:rsid w:val="00466E62"/>
    <w:rsid w:val="00470A5A"/>
    <w:rsid w:val="0047648F"/>
    <w:rsid w:val="0048222B"/>
    <w:rsid w:val="004841C1"/>
    <w:rsid w:val="00487B77"/>
    <w:rsid w:val="004902B3"/>
    <w:rsid w:val="004902E6"/>
    <w:rsid w:val="004A21BF"/>
    <w:rsid w:val="004A334D"/>
    <w:rsid w:val="004A3BE0"/>
    <w:rsid w:val="004B05D0"/>
    <w:rsid w:val="004B2ECB"/>
    <w:rsid w:val="004B3CA3"/>
    <w:rsid w:val="004B5F2B"/>
    <w:rsid w:val="004B73A5"/>
    <w:rsid w:val="004C7CD4"/>
    <w:rsid w:val="004D1D18"/>
    <w:rsid w:val="004D2CB8"/>
    <w:rsid w:val="004D3237"/>
    <w:rsid w:val="004D5381"/>
    <w:rsid w:val="004E0132"/>
    <w:rsid w:val="004E13F8"/>
    <w:rsid w:val="004F34F7"/>
    <w:rsid w:val="004F6BF2"/>
    <w:rsid w:val="00502260"/>
    <w:rsid w:val="00503E05"/>
    <w:rsid w:val="00505B94"/>
    <w:rsid w:val="00510D7C"/>
    <w:rsid w:val="00516AA4"/>
    <w:rsid w:val="00526270"/>
    <w:rsid w:val="0053418A"/>
    <w:rsid w:val="00534A1D"/>
    <w:rsid w:val="00551D7A"/>
    <w:rsid w:val="00554957"/>
    <w:rsid w:val="005565B4"/>
    <w:rsid w:val="00557A85"/>
    <w:rsid w:val="00561480"/>
    <w:rsid w:val="00562868"/>
    <w:rsid w:val="0056659F"/>
    <w:rsid w:val="00567153"/>
    <w:rsid w:val="005673D0"/>
    <w:rsid w:val="00572CE8"/>
    <w:rsid w:val="00576568"/>
    <w:rsid w:val="00583674"/>
    <w:rsid w:val="00587D1E"/>
    <w:rsid w:val="005A5053"/>
    <w:rsid w:val="005B412C"/>
    <w:rsid w:val="005C2AB8"/>
    <w:rsid w:val="005C45D8"/>
    <w:rsid w:val="005D1F37"/>
    <w:rsid w:val="005D2F48"/>
    <w:rsid w:val="005D3269"/>
    <w:rsid w:val="005D5583"/>
    <w:rsid w:val="005D7587"/>
    <w:rsid w:val="005E5A5A"/>
    <w:rsid w:val="005E6815"/>
    <w:rsid w:val="005F7AFD"/>
    <w:rsid w:val="006020D2"/>
    <w:rsid w:val="00602A46"/>
    <w:rsid w:val="00603171"/>
    <w:rsid w:val="006100B8"/>
    <w:rsid w:val="00611E92"/>
    <w:rsid w:val="00615243"/>
    <w:rsid w:val="00623DDA"/>
    <w:rsid w:val="006451F5"/>
    <w:rsid w:val="00651A3E"/>
    <w:rsid w:val="00652180"/>
    <w:rsid w:val="00657F20"/>
    <w:rsid w:val="00660ECD"/>
    <w:rsid w:val="006618A3"/>
    <w:rsid w:val="00665B87"/>
    <w:rsid w:val="00672595"/>
    <w:rsid w:val="00673EA3"/>
    <w:rsid w:val="00676943"/>
    <w:rsid w:val="006879B7"/>
    <w:rsid w:val="00695872"/>
    <w:rsid w:val="006969F9"/>
    <w:rsid w:val="00696FB6"/>
    <w:rsid w:val="00697877"/>
    <w:rsid w:val="00697DA2"/>
    <w:rsid w:val="006A0DD9"/>
    <w:rsid w:val="006A1BEC"/>
    <w:rsid w:val="006A30F1"/>
    <w:rsid w:val="006A3B20"/>
    <w:rsid w:val="006B10A0"/>
    <w:rsid w:val="006C10A5"/>
    <w:rsid w:val="006C637B"/>
    <w:rsid w:val="006D6661"/>
    <w:rsid w:val="006E1151"/>
    <w:rsid w:val="006E57FD"/>
    <w:rsid w:val="006E62D8"/>
    <w:rsid w:val="006F33CB"/>
    <w:rsid w:val="006F53B0"/>
    <w:rsid w:val="00700750"/>
    <w:rsid w:val="00701A05"/>
    <w:rsid w:val="007023A8"/>
    <w:rsid w:val="00702A5B"/>
    <w:rsid w:val="0070628B"/>
    <w:rsid w:val="00707931"/>
    <w:rsid w:val="007136E1"/>
    <w:rsid w:val="00715831"/>
    <w:rsid w:val="007243BC"/>
    <w:rsid w:val="00725FC6"/>
    <w:rsid w:val="007310C8"/>
    <w:rsid w:val="0073305F"/>
    <w:rsid w:val="007371CA"/>
    <w:rsid w:val="00737E4D"/>
    <w:rsid w:val="00743C89"/>
    <w:rsid w:val="00762353"/>
    <w:rsid w:val="007646B6"/>
    <w:rsid w:val="0076486C"/>
    <w:rsid w:val="00771F0D"/>
    <w:rsid w:val="00773C1B"/>
    <w:rsid w:val="0078217F"/>
    <w:rsid w:val="00783103"/>
    <w:rsid w:val="00793C82"/>
    <w:rsid w:val="007A5B48"/>
    <w:rsid w:val="007B1F62"/>
    <w:rsid w:val="007B2BEA"/>
    <w:rsid w:val="007B2C07"/>
    <w:rsid w:val="007B503A"/>
    <w:rsid w:val="007B6CE0"/>
    <w:rsid w:val="007C65E3"/>
    <w:rsid w:val="007D06F1"/>
    <w:rsid w:val="007D0992"/>
    <w:rsid w:val="007D68D3"/>
    <w:rsid w:val="007E56C6"/>
    <w:rsid w:val="007E7AFB"/>
    <w:rsid w:val="007F0A66"/>
    <w:rsid w:val="00805DCE"/>
    <w:rsid w:val="00806DB6"/>
    <w:rsid w:val="00807C52"/>
    <w:rsid w:val="00827597"/>
    <w:rsid w:val="0083022D"/>
    <w:rsid w:val="00831D3D"/>
    <w:rsid w:val="00834163"/>
    <w:rsid w:val="008462DB"/>
    <w:rsid w:val="00850088"/>
    <w:rsid w:val="00852B82"/>
    <w:rsid w:val="008542F1"/>
    <w:rsid w:val="0085569B"/>
    <w:rsid w:val="00860C86"/>
    <w:rsid w:val="00864A9E"/>
    <w:rsid w:val="0086709B"/>
    <w:rsid w:val="00870B85"/>
    <w:rsid w:val="008710D2"/>
    <w:rsid w:val="008720A8"/>
    <w:rsid w:val="00873FBD"/>
    <w:rsid w:val="008777B0"/>
    <w:rsid w:val="00887FF9"/>
    <w:rsid w:val="008915F8"/>
    <w:rsid w:val="00892674"/>
    <w:rsid w:val="0089562A"/>
    <w:rsid w:val="008A06A1"/>
    <w:rsid w:val="008A4156"/>
    <w:rsid w:val="008C0096"/>
    <w:rsid w:val="008C6F9B"/>
    <w:rsid w:val="008D29CA"/>
    <w:rsid w:val="008D345C"/>
    <w:rsid w:val="008D4A0C"/>
    <w:rsid w:val="008D543C"/>
    <w:rsid w:val="008E23C2"/>
    <w:rsid w:val="008E6097"/>
    <w:rsid w:val="008F0F9E"/>
    <w:rsid w:val="008F188E"/>
    <w:rsid w:val="008F410F"/>
    <w:rsid w:val="008F4E29"/>
    <w:rsid w:val="008F636C"/>
    <w:rsid w:val="00905AAF"/>
    <w:rsid w:val="00907C22"/>
    <w:rsid w:val="00912D3B"/>
    <w:rsid w:val="0091467C"/>
    <w:rsid w:val="00916A16"/>
    <w:rsid w:val="00917343"/>
    <w:rsid w:val="00917867"/>
    <w:rsid w:val="009208AA"/>
    <w:rsid w:val="00936E11"/>
    <w:rsid w:val="0093758B"/>
    <w:rsid w:val="00940F73"/>
    <w:rsid w:val="0095071B"/>
    <w:rsid w:val="00951284"/>
    <w:rsid w:val="009529DA"/>
    <w:rsid w:val="00957E9D"/>
    <w:rsid w:val="009633E5"/>
    <w:rsid w:val="009661C3"/>
    <w:rsid w:val="00966D1F"/>
    <w:rsid w:val="009759FE"/>
    <w:rsid w:val="00981269"/>
    <w:rsid w:val="0098333E"/>
    <w:rsid w:val="00985B7F"/>
    <w:rsid w:val="00987F3B"/>
    <w:rsid w:val="009911DB"/>
    <w:rsid w:val="00992430"/>
    <w:rsid w:val="00997FEF"/>
    <w:rsid w:val="009A75F8"/>
    <w:rsid w:val="009B2654"/>
    <w:rsid w:val="009D0E63"/>
    <w:rsid w:val="009D1D48"/>
    <w:rsid w:val="009D7760"/>
    <w:rsid w:val="009F250F"/>
    <w:rsid w:val="009F2C5B"/>
    <w:rsid w:val="009F7018"/>
    <w:rsid w:val="009F7ED5"/>
    <w:rsid w:val="00A1013E"/>
    <w:rsid w:val="00A174F8"/>
    <w:rsid w:val="00A24E06"/>
    <w:rsid w:val="00A26E41"/>
    <w:rsid w:val="00A329B6"/>
    <w:rsid w:val="00A34B28"/>
    <w:rsid w:val="00A374C1"/>
    <w:rsid w:val="00A41D66"/>
    <w:rsid w:val="00A4300C"/>
    <w:rsid w:val="00A55AA8"/>
    <w:rsid w:val="00A572B2"/>
    <w:rsid w:val="00A635A5"/>
    <w:rsid w:val="00A754A0"/>
    <w:rsid w:val="00A81EA5"/>
    <w:rsid w:val="00A81F9D"/>
    <w:rsid w:val="00A81FD1"/>
    <w:rsid w:val="00A83061"/>
    <w:rsid w:val="00A84D62"/>
    <w:rsid w:val="00A9001C"/>
    <w:rsid w:val="00AA3688"/>
    <w:rsid w:val="00AB1F2F"/>
    <w:rsid w:val="00AB3AAE"/>
    <w:rsid w:val="00AC7447"/>
    <w:rsid w:val="00AD3A89"/>
    <w:rsid w:val="00AD6557"/>
    <w:rsid w:val="00AE26C0"/>
    <w:rsid w:val="00AE7915"/>
    <w:rsid w:val="00AE7D23"/>
    <w:rsid w:val="00AF2B9E"/>
    <w:rsid w:val="00AF62F6"/>
    <w:rsid w:val="00B0005B"/>
    <w:rsid w:val="00B01D81"/>
    <w:rsid w:val="00B051C3"/>
    <w:rsid w:val="00B076B9"/>
    <w:rsid w:val="00B20B05"/>
    <w:rsid w:val="00B21595"/>
    <w:rsid w:val="00B246E4"/>
    <w:rsid w:val="00B30DB9"/>
    <w:rsid w:val="00B353BD"/>
    <w:rsid w:val="00B36337"/>
    <w:rsid w:val="00B36731"/>
    <w:rsid w:val="00B36D33"/>
    <w:rsid w:val="00B417EC"/>
    <w:rsid w:val="00B45F98"/>
    <w:rsid w:val="00B51BCF"/>
    <w:rsid w:val="00B529EC"/>
    <w:rsid w:val="00B5595E"/>
    <w:rsid w:val="00B57F5A"/>
    <w:rsid w:val="00B61A8E"/>
    <w:rsid w:val="00B63431"/>
    <w:rsid w:val="00B6693D"/>
    <w:rsid w:val="00B8111B"/>
    <w:rsid w:val="00B86D85"/>
    <w:rsid w:val="00B91113"/>
    <w:rsid w:val="00B9497C"/>
    <w:rsid w:val="00BA4ADD"/>
    <w:rsid w:val="00BA5F16"/>
    <w:rsid w:val="00BA78BA"/>
    <w:rsid w:val="00BB1488"/>
    <w:rsid w:val="00BC329C"/>
    <w:rsid w:val="00BD1EDF"/>
    <w:rsid w:val="00BD64D0"/>
    <w:rsid w:val="00BE3DB1"/>
    <w:rsid w:val="00BE3DE0"/>
    <w:rsid w:val="00BE6DB3"/>
    <w:rsid w:val="00BF4E25"/>
    <w:rsid w:val="00C01687"/>
    <w:rsid w:val="00C0283C"/>
    <w:rsid w:val="00C058E7"/>
    <w:rsid w:val="00C12476"/>
    <w:rsid w:val="00C12AB6"/>
    <w:rsid w:val="00C1734C"/>
    <w:rsid w:val="00C20CD3"/>
    <w:rsid w:val="00C220BA"/>
    <w:rsid w:val="00C25B2B"/>
    <w:rsid w:val="00C30B66"/>
    <w:rsid w:val="00C36E14"/>
    <w:rsid w:val="00C41589"/>
    <w:rsid w:val="00C41664"/>
    <w:rsid w:val="00C424B7"/>
    <w:rsid w:val="00C5329F"/>
    <w:rsid w:val="00C64DEA"/>
    <w:rsid w:val="00C652D6"/>
    <w:rsid w:val="00C77E3D"/>
    <w:rsid w:val="00C80A75"/>
    <w:rsid w:val="00C821EE"/>
    <w:rsid w:val="00C86A25"/>
    <w:rsid w:val="00C96FE7"/>
    <w:rsid w:val="00C97173"/>
    <w:rsid w:val="00C978C4"/>
    <w:rsid w:val="00CA3453"/>
    <w:rsid w:val="00CA402A"/>
    <w:rsid w:val="00CA4CC4"/>
    <w:rsid w:val="00CA7167"/>
    <w:rsid w:val="00CA785E"/>
    <w:rsid w:val="00CB5348"/>
    <w:rsid w:val="00CB54AF"/>
    <w:rsid w:val="00CB5935"/>
    <w:rsid w:val="00CC3E9E"/>
    <w:rsid w:val="00CD3425"/>
    <w:rsid w:val="00CD6ACE"/>
    <w:rsid w:val="00CE3D25"/>
    <w:rsid w:val="00CF0840"/>
    <w:rsid w:val="00CF423B"/>
    <w:rsid w:val="00CF752F"/>
    <w:rsid w:val="00D01BFE"/>
    <w:rsid w:val="00D0782D"/>
    <w:rsid w:val="00D14801"/>
    <w:rsid w:val="00D15ABC"/>
    <w:rsid w:val="00D23203"/>
    <w:rsid w:val="00D30239"/>
    <w:rsid w:val="00D353F5"/>
    <w:rsid w:val="00D36CB6"/>
    <w:rsid w:val="00D441B7"/>
    <w:rsid w:val="00D474ED"/>
    <w:rsid w:val="00D50D57"/>
    <w:rsid w:val="00D603EA"/>
    <w:rsid w:val="00D6125B"/>
    <w:rsid w:val="00D65F1A"/>
    <w:rsid w:val="00D72054"/>
    <w:rsid w:val="00D76FDB"/>
    <w:rsid w:val="00D8032E"/>
    <w:rsid w:val="00D80D57"/>
    <w:rsid w:val="00D83CDC"/>
    <w:rsid w:val="00D842CD"/>
    <w:rsid w:val="00D84D5E"/>
    <w:rsid w:val="00D855F8"/>
    <w:rsid w:val="00D9141E"/>
    <w:rsid w:val="00D932D4"/>
    <w:rsid w:val="00DB41DA"/>
    <w:rsid w:val="00DB597C"/>
    <w:rsid w:val="00DB5E0D"/>
    <w:rsid w:val="00DB67DC"/>
    <w:rsid w:val="00DC2EB1"/>
    <w:rsid w:val="00DC7116"/>
    <w:rsid w:val="00DC7485"/>
    <w:rsid w:val="00DD783B"/>
    <w:rsid w:val="00DE0C70"/>
    <w:rsid w:val="00DE0EDF"/>
    <w:rsid w:val="00DE10DC"/>
    <w:rsid w:val="00DE1606"/>
    <w:rsid w:val="00DE2F37"/>
    <w:rsid w:val="00DE3761"/>
    <w:rsid w:val="00DE5286"/>
    <w:rsid w:val="00E06916"/>
    <w:rsid w:val="00E10BC2"/>
    <w:rsid w:val="00E112E2"/>
    <w:rsid w:val="00E14263"/>
    <w:rsid w:val="00E1504E"/>
    <w:rsid w:val="00E222AB"/>
    <w:rsid w:val="00E22A3B"/>
    <w:rsid w:val="00E24E3D"/>
    <w:rsid w:val="00E2789B"/>
    <w:rsid w:val="00E322FA"/>
    <w:rsid w:val="00E32A67"/>
    <w:rsid w:val="00E33657"/>
    <w:rsid w:val="00E336A3"/>
    <w:rsid w:val="00E42E4D"/>
    <w:rsid w:val="00E44A39"/>
    <w:rsid w:val="00E4507D"/>
    <w:rsid w:val="00E511CC"/>
    <w:rsid w:val="00E51C0C"/>
    <w:rsid w:val="00E54E3F"/>
    <w:rsid w:val="00E57082"/>
    <w:rsid w:val="00E6258F"/>
    <w:rsid w:val="00E66689"/>
    <w:rsid w:val="00E71B3B"/>
    <w:rsid w:val="00E84327"/>
    <w:rsid w:val="00E87D98"/>
    <w:rsid w:val="00E9271E"/>
    <w:rsid w:val="00E92F00"/>
    <w:rsid w:val="00EA030D"/>
    <w:rsid w:val="00EA6A2F"/>
    <w:rsid w:val="00EA6A56"/>
    <w:rsid w:val="00EB5CB2"/>
    <w:rsid w:val="00EB60C0"/>
    <w:rsid w:val="00EC512E"/>
    <w:rsid w:val="00EC7392"/>
    <w:rsid w:val="00ED17CE"/>
    <w:rsid w:val="00ED4A4D"/>
    <w:rsid w:val="00ED5765"/>
    <w:rsid w:val="00ED73F9"/>
    <w:rsid w:val="00EE012B"/>
    <w:rsid w:val="00EE6033"/>
    <w:rsid w:val="00EE66E3"/>
    <w:rsid w:val="00EE7422"/>
    <w:rsid w:val="00EF1598"/>
    <w:rsid w:val="00EF19A5"/>
    <w:rsid w:val="00EF55E4"/>
    <w:rsid w:val="00F00857"/>
    <w:rsid w:val="00F02D56"/>
    <w:rsid w:val="00F166CA"/>
    <w:rsid w:val="00F2179A"/>
    <w:rsid w:val="00F22FDF"/>
    <w:rsid w:val="00F24925"/>
    <w:rsid w:val="00F31787"/>
    <w:rsid w:val="00F31B94"/>
    <w:rsid w:val="00F3497A"/>
    <w:rsid w:val="00F35BA4"/>
    <w:rsid w:val="00F419F8"/>
    <w:rsid w:val="00F42832"/>
    <w:rsid w:val="00F443DE"/>
    <w:rsid w:val="00F47767"/>
    <w:rsid w:val="00F525D1"/>
    <w:rsid w:val="00F57110"/>
    <w:rsid w:val="00F616BE"/>
    <w:rsid w:val="00F61F6A"/>
    <w:rsid w:val="00F64DE1"/>
    <w:rsid w:val="00F660A8"/>
    <w:rsid w:val="00F67CFB"/>
    <w:rsid w:val="00F74C29"/>
    <w:rsid w:val="00F76102"/>
    <w:rsid w:val="00F77C11"/>
    <w:rsid w:val="00FA0814"/>
    <w:rsid w:val="00FC2A4E"/>
    <w:rsid w:val="00FC2FF0"/>
    <w:rsid w:val="00FC358D"/>
    <w:rsid w:val="00FC696E"/>
    <w:rsid w:val="00FE2F50"/>
    <w:rsid w:val="00FE3164"/>
    <w:rsid w:val="00FE66DC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151BA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22243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unhideWhenUsed/>
    <w:rsid w:val="007136E1"/>
    <w:rPr>
      <w:color w:val="0000FF"/>
      <w:u w:val="single"/>
    </w:rPr>
  </w:style>
  <w:style w:type="paragraph" w:customStyle="1" w:styleId="12">
    <w:name w:val="Абзац списка1"/>
    <w:basedOn w:val="a"/>
    <w:rsid w:val="007136E1"/>
    <w:pPr>
      <w:widowControl w:val="0"/>
      <w:spacing w:after="0" w:line="240" w:lineRule="auto"/>
      <w:ind w:left="720" w:firstLine="400"/>
      <w:contextualSpacing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6">
    <w:name w:val="page number"/>
    <w:basedOn w:val="a0"/>
    <w:uiPriority w:val="99"/>
    <w:semiHidden/>
    <w:unhideWhenUsed/>
    <w:rsid w:val="00567153"/>
  </w:style>
  <w:style w:type="character" w:styleId="af7">
    <w:name w:val="FollowedHyperlink"/>
    <w:basedOn w:val="a0"/>
    <w:uiPriority w:val="99"/>
    <w:semiHidden/>
    <w:unhideWhenUsed/>
    <w:rsid w:val="00557A85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22243F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m7899109103454529933gmail-justifyspacing01indent">
    <w:name w:val="m_7899109103454529933gmail-justifyspacing01indent"/>
    <w:basedOn w:val="a"/>
    <w:rsid w:val="002224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m7899109103454529933gmail-font12">
    <w:name w:val="m_7899109103454529933gmail-font12"/>
    <w:basedOn w:val="a0"/>
    <w:rsid w:val="0022243F"/>
  </w:style>
  <w:style w:type="paragraph" w:customStyle="1" w:styleId="Standard">
    <w:name w:val="Standard"/>
    <w:rsid w:val="0078217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13">
    <w:name w:val="Обычный (веб)1"/>
    <w:basedOn w:val="a"/>
    <w:rsid w:val="0078217F"/>
    <w:pPr>
      <w:widowControl w:val="0"/>
      <w:suppressAutoHyphens/>
      <w:spacing w:before="100" w:after="100" w:line="100" w:lineRule="atLeast"/>
    </w:pPr>
    <w:rPr>
      <w:rFonts w:ascii="Times New Roman" w:eastAsia="Times New Roman" w:hAnsi="Times New Roman" w:cs="Arial"/>
      <w:kern w:val="2"/>
      <w:sz w:val="24"/>
      <w:szCs w:val="24"/>
      <w:lang w:eastAsia="hi-IN" w:bidi="hi-IN"/>
    </w:rPr>
  </w:style>
  <w:style w:type="character" w:customStyle="1" w:styleId="FontStyle56">
    <w:name w:val="Font Style56"/>
    <w:basedOn w:val="a0"/>
    <w:rsid w:val="0078217F"/>
    <w:rPr>
      <w:rFonts w:ascii="Times New Roman" w:hAnsi="Times New Roman" w:cs="Times New Roman"/>
      <w:sz w:val="26"/>
      <w:szCs w:val="26"/>
    </w:rPr>
  </w:style>
  <w:style w:type="paragraph" w:customStyle="1" w:styleId="Style16">
    <w:name w:val="Style16"/>
    <w:basedOn w:val="a"/>
    <w:uiPriority w:val="99"/>
    <w:rsid w:val="0078217F"/>
    <w:pPr>
      <w:widowControl w:val="0"/>
      <w:suppressAutoHyphens/>
      <w:autoSpaceDE w:val="0"/>
      <w:spacing w:after="0" w:line="312" w:lineRule="exact"/>
    </w:pPr>
    <w:rPr>
      <w:rFonts w:ascii="Times New Roman" w:eastAsia="Times New Roman" w:hAnsi="Times New Roman"/>
      <w:sz w:val="24"/>
      <w:szCs w:val="24"/>
      <w:lang w:val="en-US" w:eastAsia="zh-CN" w:bidi="en-US"/>
    </w:rPr>
  </w:style>
  <w:style w:type="paragraph" w:customStyle="1" w:styleId="Style13">
    <w:name w:val="Style13"/>
    <w:basedOn w:val="a"/>
    <w:uiPriority w:val="99"/>
    <w:rsid w:val="0078217F"/>
    <w:pPr>
      <w:widowControl w:val="0"/>
      <w:suppressAutoHyphens/>
      <w:autoSpaceDE w:val="0"/>
      <w:spacing w:after="0" w:line="312" w:lineRule="exact"/>
      <w:ind w:firstLine="538"/>
      <w:jc w:val="both"/>
    </w:pPr>
    <w:rPr>
      <w:rFonts w:ascii="Times New Roman" w:eastAsia="Times New Roman" w:hAnsi="Times New Roman"/>
      <w:sz w:val="24"/>
      <w:szCs w:val="24"/>
      <w:lang w:val="en-US" w:eastAsia="zh-CN" w:bidi="en-US"/>
    </w:rPr>
  </w:style>
  <w:style w:type="character" w:customStyle="1" w:styleId="FontStyle57">
    <w:name w:val="Font Style57"/>
    <w:basedOn w:val="a0"/>
    <w:rsid w:val="0078217F"/>
    <w:rPr>
      <w:rFonts w:ascii="Times New Roman" w:hAnsi="Times New Roman" w:cs="Times New Roman" w:hint="default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4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8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83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6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8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37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4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9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83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62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17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4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6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4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55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24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8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3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22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5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9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4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87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7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17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27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9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78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8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3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5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11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4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author_red&amp;id=12577" TargetMode="External"/><Relationship Id="rId18" Type="http://schemas.openxmlformats.org/officeDocument/2006/relationships/hyperlink" Target="http://biblioclub.ru/index.php?page=book&amp;id=493287" TargetMode="External"/><Relationship Id="rId26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usefulenglish.ru" TargetMode="External"/><Relationship Id="rId34" Type="http://schemas.openxmlformats.org/officeDocument/2006/relationships/hyperlink" Target="http://biblioclub.ru/index.php?page=book&amp;id=375688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_red&amp;id=116484&amp;sr=1" TargetMode="External"/><Relationship Id="rId17" Type="http://schemas.openxmlformats.org/officeDocument/2006/relationships/hyperlink" Target="http://biblioclub.ru/index.php?page=book&amp;id=103311" TargetMode="External"/><Relationship Id="rId25" Type="http://schemas.openxmlformats.org/officeDocument/2006/relationships/hyperlink" Target="http://ya.mininuniver.ru/" TargetMode="External"/><Relationship Id="rId33" Type="http://schemas.openxmlformats.org/officeDocument/2006/relationships/hyperlink" Target="http://biblioclub.ru/index.php?page=book&amp;id=25930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_red&amp;id=67595&amp;sr=1" TargetMode="External"/><Relationship Id="rId20" Type="http://schemas.openxmlformats.org/officeDocument/2006/relationships/hyperlink" Target="http://elibrary.ru" TargetMode="External"/><Relationship Id="rId29" Type="http://schemas.openxmlformats.org/officeDocument/2006/relationships/hyperlink" Target="https://e.lanbook.com/book/10822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://www.multitran.ru/" TargetMode="External"/><Relationship Id="rId32" Type="http://schemas.openxmlformats.org/officeDocument/2006/relationships/hyperlink" Target="http://biblioclub.ru/index.php?page=book&amp;id=44492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_red&amp;id=83071&amp;sr=1" TargetMode="External"/><Relationship Id="rId23" Type="http://schemas.openxmlformats.org/officeDocument/2006/relationships/hyperlink" Target="http://lingvopro.abbyyonline.com/ru" TargetMode="External"/><Relationship Id="rId28" Type="http://schemas.openxmlformats.org/officeDocument/2006/relationships/hyperlink" Target="http://biblioclub.ru/index.php?page=book&amp;id=487982" TargetMode="External"/><Relationship Id="rId36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biblioclub.ru/index.php?page=publisher_red&amp;pub_id=2614" TargetMode="External"/><Relationship Id="rId31" Type="http://schemas.openxmlformats.org/officeDocument/2006/relationships/hyperlink" Target="http://www.theidioms.com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publisher_red&amp;pub_id=810" TargetMode="External"/><Relationship Id="rId22" Type="http://schemas.openxmlformats.org/officeDocument/2006/relationships/hyperlink" Target="http://oxforddictionaries.com/" TargetMode="External"/><Relationship Id="rId27" Type="http://schemas.openxmlformats.org/officeDocument/2006/relationships/hyperlink" Target="https://e.lanbook.com/book/85849" TargetMode="External"/><Relationship Id="rId30" Type="http://schemas.openxmlformats.org/officeDocument/2006/relationships/hyperlink" Target="http://biblioclub.ru/index.php?page=book&amp;id=259302" TargetMode="External"/><Relationship Id="rId35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CA31A-FC80-437B-9A4A-4EDE4DAF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31</Pages>
  <Words>8184</Words>
  <Characters>46654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78</cp:revision>
  <cp:lastPrinted>2021-04-22T13:22:00Z</cp:lastPrinted>
  <dcterms:created xsi:type="dcterms:W3CDTF">2019-08-22T14:11:00Z</dcterms:created>
  <dcterms:modified xsi:type="dcterms:W3CDTF">2021-09-14T20:12:00Z</dcterms:modified>
</cp:coreProperties>
</file>